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C2B27" w14:textId="1385CA4F" w:rsidR="00656454" w:rsidRPr="00D04AD0" w:rsidRDefault="00D04AD0" w:rsidP="00D04AD0">
      <w:pPr>
        <w:spacing w:before="1" w:line="180" w:lineRule="exact"/>
        <w:jc w:val="center"/>
        <w:rPr>
          <w:rFonts w:asciiTheme="majorHAnsi" w:hAnsiTheme="majorHAnsi"/>
          <w:b/>
          <w:bCs/>
          <w:sz w:val="24"/>
          <w:szCs w:val="24"/>
        </w:rPr>
      </w:pPr>
      <w:r w:rsidRPr="00D04AD0">
        <w:rPr>
          <w:rFonts w:asciiTheme="majorHAnsi" w:hAnsiTheme="majorHAnsi"/>
          <w:b/>
          <w:bCs/>
          <w:sz w:val="24"/>
          <w:szCs w:val="24"/>
        </w:rPr>
        <w:t>PHARMACEUTICAL RESUME</w:t>
      </w:r>
    </w:p>
    <w:p w14:paraId="50F03D26" w14:textId="77777777" w:rsidR="00656454" w:rsidRPr="00D04AD0" w:rsidRDefault="0065645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66CDAC" w14:textId="7A97257B" w:rsidR="00656454" w:rsidRPr="00D04AD0" w:rsidRDefault="00965FCA">
      <w:pPr>
        <w:tabs>
          <w:tab w:val="left" w:pos="8940"/>
        </w:tabs>
        <w:spacing w:before="38"/>
        <w:ind w:left="105"/>
        <w:rPr>
          <w:rFonts w:asciiTheme="majorHAnsi" w:hAnsiTheme="majorHAnsi"/>
        </w:rPr>
      </w:pPr>
      <w:r w:rsidRPr="00D04AD0">
        <w:rPr>
          <w:rFonts w:asciiTheme="majorHAnsi" w:hAnsiTheme="majorHAnsi"/>
          <w:b/>
          <w:spacing w:val="-1"/>
          <w:w w:val="101"/>
          <w:u w:color="000000"/>
        </w:rPr>
        <w:t>OBJECTIVE</w:t>
      </w:r>
      <w:r w:rsidRPr="00D04AD0">
        <w:rPr>
          <w:rFonts w:asciiTheme="majorHAnsi" w:hAnsiTheme="majorHAnsi"/>
          <w:b/>
          <w:w w:val="101"/>
          <w:u w:color="000000"/>
        </w:rPr>
        <w:t xml:space="preserve"> </w:t>
      </w:r>
    </w:p>
    <w:p w14:paraId="21ED046C" w14:textId="77777777" w:rsidR="00656454" w:rsidRPr="00D04AD0" w:rsidRDefault="00656454">
      <w:pPr>
        <w:spacing w:before="14" w:line="200" w:lineRule="exact"/>
        <w:rPr>
          <w:rFonts w:asciiTheme="majorHAnsi" w:hAnsiTheme="majorHAnsi"/>
          <w:sz w:val="22"/>
          <w:szCs w:val="22"/>
        </w:rPr>
      </w:pPr>
    </w:p>
    <w:p w14:paraId="1CCF5AE9" w14:textId="77777777" w:rsidR="00656454" w:rsidRPr="00D04AD0" w:rsidRDefault="00965FCA">
      <w:pPr>
        <w:spacing w:line="200" w:lineRule="exact"/>
        <w:ind w:left="820" w:right="579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Enthusiastic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</w:rPr>
        <w:t>hardworkin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</w:rPr>
        <w:t>sale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professiona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</w:rPr>
        <w:t>seekin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t</w:t>
      </w:r>
      <w:r w:rsidRPr="00D04AD0">
        <w:rPr>
          <w:rFonts w:asciiTheme="majorHAnsi" w:hAnsiTheme="majorHAnsi"/>
        </w:rPr>
        <w:t>o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obtai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</w:rPr>
        <w:t>a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challengin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marketin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positio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 xml:space="preserve">providing </w:t>
      </w:r>
      <w:r w:rsidRPr="00D04AD0">
        <w:rPr>
          <w:rFonts w:asciiTheme="majorHAnsi" w:hAnsiTheme="majorHAnsi"/>
          <w:spacing w:val="-1"/>
        </w:rPr>
        <w:t>professiona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caree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growt</w:t>
      </w:r>
      <w:r w:rsidRPr="00D04AD0">
        <w:rPr>
          <w:rFonts w:asciiTheme="majorHAnsi" w:hAnsiTheme="majorHAnsi"/>
        </w:rPr>
        <w:t>h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1"/>
        </w:rPr>
        <w:t xml:space="preserve"> </w:t>
      </w:r>
      <w:r w:rsidRPr="00D04AD0">
        <w:rPr>
          <w:rFonts w:asciiTheme="majorHAnsi" w:hAnsiTheme="majorHAnsi"/>
          <w:spacing w:val="-1"/>
        </w:rPr>
        <w:t>th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pharmaceutical/biotec</w:t>
      </w:r>
      <w:r w:rsidRPr="00D04AD0">
        <w:rPr>
          <w:rFonts w:asciiTheme="majorHAnsi" w:hAnsiTheme="majorHAnsi"/>
        </w:rPr>
        <w:t>h</w:t>
      </w:r>
      <w:r w:rsidRPr="00D04AD0">
        <w:rPr>
          <w:rFonts w:asciiTheme="majorHAnsi" w:hAnsiTheme="majorHAnsi"/>
          <w:spacing w:val="17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industry.</w:t>
      </w:r>
    </w:p>
    <w:p w14:paraId="59DF4E8C" w14:textId="77777777" w:rsidR="00656454" w:rsidRPr="00D04AD0" w:rsidRDefault="00656454">
      <w:pPr>
        <w:spacing w:before="13" w:line="200" w:lineRule="exact"/>
        <w:rPr>
          <w:rFonts w:asciiTheme="majorHAnsi" w:hAnsiTheme="majorHAnsi"/>
          <w:sz w:val="22"/>
          <w:szCs w:val="22"/>
        </w:rPr>
      </w:pPr>
    </w:p>
    <w:p w14:paraId="66D529A6" w14:textId="37595ED0" w:rsidR="00656454" w:rsidRPr="00D04AD0" w:rsidRDefault="00965FCA">
      <w:pPr>
        <w:tabs>
          <w:tab w:val="left" w:pos="8940"/>
        </w:tabs>
        <w:spacing w:line="200" w:lineRule="exact"/>
        <w:ind w:left="105"/>
        <w:rPr>
          <w:rFonts w:asciiTheme="majorHAnsi" w:hAnsiTheme="majorHAnsi"/>
        </w:rPr>
      </w:pPr>
      <w:r w:rsidRPr="00D04AD0">
        <w:rPr>
          <w:rFonts w:asciiTheme="majorHAnsi" w:hAnsiTheme="majorHAnsi"/>
          <w:b/>
          <w:spacing w:val="-1"/>
          <w:w w:val="101"/>
          <w:position w:val="-1"/>
          <w:u w:color="000000"/>
        </w:rPr>
        <w:t>EXPERIENCE</w:t>
      </w:r>
      <w:r w:rsidRPr="00D04AD0">
        <w:rPr>
          <w:rFonts w:asciiTheme="majorHAnsi" w:hAnsiTheme="majorHAnsi"/>
          <w:b/>
          <w:w w:val="101"/>
          <w:position w:val="-1"/>
          <w:u w:color="000000"/>
        </w:rPr>
        <w:t xml:space="preserve"> </w:t>
      </w:r>
    </w:p>
    <w:p w14:paraId="1AABA883" w14:textId="77777777" w:rsidR="00656454" w:rsidRPr="00D04AD0" w:rsidRDefault="00656454">
      <w:pPr>
        <w:spacing w:before="5" w:line="160" w:lineRule="exact"/>
        <w:rPr>
          <w:rFonts w:asciiTheme="majorHAnsi" w:hAnsiTheme="majorHAnsi"/>
          <w:sz w:val="18"/>
          <w:szCs w:val="18"/>
        </w:rPr>
      </w:pPr>
    </w:p>
    <w:p w14:paraId="466C6FF3" w14:textId="77777777" w:rsidR="00656454" w:rsidRPr="00D04AD0" w:rsidRDefault="00965FCA">
      <w:pPr>
        <w:spacing w:before="38"/>
        <w:ind w:left="8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2"/>
          <w:w w:val="101"/>
        </w:rPr>
        <w:t>AMGEN</w:t>
      </w:r>
    </w:p>
    <w:p w14:paraId="490F8642" w14:textId="77777777" w:rsidR="00656454" w:rsidRPr="00D04AD0" w:rsidRDefault="00965FCA">
      <w:pPr>
        <w:spacing w:line="200" w:lineRule="exact"/>
        <w:ind w:left="8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Ke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Account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Rep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-1"/>
        </w:rPr>
        <w:t>esentative</w:t>
      </w:r>
      <w:r w:rsidRPr="00D04AD0">
        <w:rPr>
          <w:rFonts w:asciiTheme="majorHAnsi" w:hAnsiTheme="majorHAnsi"/>
        </w:rPr>
        <w:t xml:space="preserve">: </w:t>
      </w:r>
      <w:r w:rsidRPr="00D04AD0">
        <w:rPr>
          <w:rFonts w:asciiTheme="majorHAnsi" w:hAnsiTheme="majorHAnsi"/>
          <w:spacing w:val="11"/>
        </w:rPr>
        <w:t xml:space="preserve"> </w:t>
      </w:r>
      <w:r w:rsidRPr="00D04AD0">
        <w:rPr>
          <w:rFonts w:asciiTheme="majorHAnsi" w:hAnsiTheme="majorHAnsi"/>
          <w:spacing w:val="-1"/>
        </w:rPr>
        <w:t>2/9</w:t>
      </w:r>
      <w:r w:rsidRPr="00D04AD0">
        <w:rPr>
          <w:rFonts w:asciiTheme="majorHAnsi" w:hAnsiTheme="majorHAnsi"/>
        </w:rPr>
        <w:t>6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t</w:t>
      </w:r>
      <w:r w:rsidRPr="00D04AD0">
        <w:rPr>
          <w:rFonts w:asciiTheme="majorHAnsi" w:hAnsiTheme="majorHAnsi"/>
        </w:rPr>
        <w:t xml:space="preserve">o </w:t>
      </w:r>
      <w:r w:rsidRPr="00D04AD0">
        <w:rPr>
          <w:rFonts w:asciiTheme="majorHAnsi" w:hAnsiTheme="majorHAnsi"/>
          <w:spacing w:val="-1"/>
          <w:w w:val="101"/>
        </w:rPr>
        <w:t>Present</w:t>
      </w:r>
    </w:p>
    <w:p w14:paraId="739E68AA" w14:textId="77777777" w:rsidR="00656454" w:rsidRPr="00D04AD0" w:rsidRDefault="00965FCA">
      <w:pPr>
        <w:spacing w:before="2" w:line="200" w:lineRule="exact"/>
        <w:ind w:left="820" w:right="369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Responsibl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marketin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sale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a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ke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teaching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city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governmen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</w:rPr>
        <w:t>hospital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th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metropolita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 xml:space="preserve">area. </w:t>
      </w:r>
      <w:r w:rsidRPr="00D04AD0">
        <w:rPr>
          <w:rFonts w:asciiTheme="majorHAnsi" w:hAnsiTheme="majorHAnsi"/>
          <w:spacing w:val="-1"/>
        </w:rPr>
        <w:t>Emphasi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larg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oncolog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practices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AIDS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centers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regiona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buyin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group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wholesale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 xml:space="preserve">management. </w:t>
      </w:r>
      <w:r w:rsidRPr="00D04AD0">
        <w:rPr>
          <w:rFonts w:asciiTheme="majorHAnsi" w:hAnsiTheme="majorHAnsi"/>
          <w:spacing w:val="-1"/>
        </w:rPr>
        <w:t>Accomplishment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15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include:</w:t>
      </w:r>
    </w:p>
    <w:p w14:paraId="1F224808" w14:textId="77777777" w:rsidR="00656454" w:rsidRPr="00D04AD0" w:rsidRDefault="00965FCA">
      <w:pPr>
        <w:spacing w:before="6"/>
        <w:ind w:left="1180"/>
        <w:rPr>
          <w:rFonts w:asciiTheme="majorHAnsi" w:hAnsiTheme="majorHAnsi"/>
        </w:rPr>
      </w:pPr>
      <w:r w:rsidRPr="00D04AD0">
        <w:rPr>
          <w:rFonts w:asciiTheme="majorHAnsi" w:hAnsiTheme="majorHAnsi"/>
          <w:b/>
          <w:spacing w:val="-1"/>
        </w:rPr>
        <w:t>"Rooki</w:t>
      </w:r>
      <w:r w:rsidRPr="00D04AD0">
        <w:rPr>
          <w:rFonts w:asciiTheme="majorHAnsi" w:hAnsiTheme="majorHAnsi"/>
          <w:b/>
        </w:rPr>
        <w:t>e</w:t>
      </w:r>
      <w:r w:rsidRPr="00D04AD0">
        <w:rPr>
          <w:rFonts w:asciiTheme="majorHAnsi" w:hAnsiTheme="majorHAnsi"/>
          <w:b/>
          <w:spacing w:val="6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o</w:t>
      </w:r>
      <w:r w:rsidRPr="00D04AD0">
        <w:rPr>
          <w:rFonts w:asciiTheme="majorHAnsi" w:hAnsiTheme="majorHAnsi"/>
          <w:b/>
        </w:rPr>
        <w:t>f</w:t>
      </w:r>
      <w:r w:rsidRPr="00D04AD0">
        <w:rPr>
          <w:rFonts w:asciiTheme="majorHAnsi" w:hAnsiTheme="majorHAnsi"/>
          <w:b/>
          <w:spacing w:val="1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th</w:t>
      </w:r>
      <w:r w:rsidRPr="00D04AD0">
        <w:rPr>
          <w:rFonts w:asciiTheme="majorHAnsi" w:hAnsiTheme="majorHAnsi"/>
          <w:b/>
        </w:rPr>
        <w:t>e</w:t>
      </w:r>
      <w:r w:rsidRPr="00D04AD0">
        <w:rPr>
          <w:rFonts w:asciiTheme="majorHAnsi" w:hAnsiTheme="majorHAnsi"/>
          <w:b/>
          <w:spacing w:val="2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Year</w:t>
      </w:r>
      <w:r w:rsidRPr="00D04AD0">
        <w:rPr>
          <w:rFonts w:asciiTheme="majorHAnsi" w:hAnsiTheme="majorHAnsi"/>
          <w:b/>
        </w:rPr>
        <w:t>"</w:t>
      </w:r>
      <w:r w:rsidRPr="00D04AD0">
        <w:rPr>
          <w:rFonts w:asciiTheme="majorHAnsi" w:hAnsiTheme="majorHAnsi"/>
          <w:b/>
          <w:spacing w:val="6"/>
        </w:rPr>
        <w:t xml:space="preserve"> </w:t>
      </w:r>
      <w:r w:rsidRPr="00D04AD0">
        <w:rPr>
          <w:rFonts w:asciiTheme="majorHAnsi" w:hAnsiTheme="majorHAnsi"/>
          <w:spacing w:val="-2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1"/>
        </w:rPr>
        <w:t xml:space="preserve"> </w:t>
      </w:r>
      <w:r w:rsidRPr="00D04AD0">
        <w:rPr>
          <w:rFonts w:asciiTheme="majorHAnsi" w:hAnsiTheme="majorHAnsi"/>
          <w:spacing w:val="-2"/>
        </w:rPr>
        <w:t>199</w:t>
      </w:r>
      <w:r w:rsidRPr="00D04AD0">
        <w:rPr>
          <w:rFonts w:asciiTheme="majorHAnsi" w:hAnsiTheme="majorHAnsi"/>
        </w:rPr>
        <w:t>6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2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2"/>
          <w:w w:val="101"/>
        </w:rPr>
        <w:t>Amgen.</w:t>
      </w:r>
    </w:p>
    <w:p w14:paraId="01322191" w14:textId="77777777" w:rsidR="00656454" w:rsidRPr="00D04AD0" w:rsidRDefault="00965FCA">
      <w:pPr>
        <w:spacing w:line="220" w:lineRule="exact"/>
        <w:ind w:left="1180"/>
        <w:rPr>
          <w:rFonts w:asciiTheme="majorHAnsi" w:hAnsiTheme="majorHAnsi"/>
        </w:rPr>
      </w:pPr>
      <w:r w:rsidRPr="00D04AD0">
        <w:rPr>
          <w:rFonts w:asciiTheme="majorHAnsi" w:hAnsiTheme="majorHAnsi"/>
          <w:spacing w:val="-2"/>
          <w:position w:val="-1"/>
        </w:rPr>
        <w:t>Sale</w:t>
      </w:r>
      <w:r w:rsidRPr="00D04AD0">
        <w:rPr>
          <w:rFonts w:asciiTheme="majorHAnsi" w:hAnsiTheme="majorHAnsi"/>
          <w:position w:val="-1"/>
        </w:rPr>
        <w:t>s</w:t>
      </w:r>
      <w:r w:rsidRPr="00D04AD0">
        <w:rPr>
          <w:rFonts w:asciiTheme="majorHAnsi" w:hAnsiTheme="majorHAnsi"/>
          <w:spacing w:val="5"/>
          <w:position w:val="-1"/>
        </w:rPr>
        <w:t xml:space="preserve"> </w:t>
      </w:r>
      <w:r w:rsidRPr="00D04AD0">
        <w:rPr>
          <w:rFonts w:asciiTheme="majorHAnsi" w:hAnsiTheme="majorHAnsi"/>
          <w:spacing w:val="-2"/>
          <w:position w:val="-1"/>
        </w:rPr>
        <w:t>Contes</w:t>
      </w:r>
      <w:r w:rsidRPr="00D04AD0">
        <w:rPr>
          <w:rFonts w:asciiTheme="majorHAnsi" w:hAnsiTheme="majorHAnsi"/>
          <w:position w:val="-1"/>
        </w:rPr>
        <w:t>t</w:t>
      </w:r>
      <w:r w:rsidRPr="00D04AD0">
        <w:rPr>
          <w:rFonts w:asciiTheme="majorHAnsi" w:hAnsiTheme="majorHAnsi"/>
          <w:spacing w:val="6"/>
          <w:position w:val="-1"/>
        </w:rPr>
        <w:t xml:space="preserve"> </w:t>
      </w:r>
      <w:r w:rsidRPr="00D04AD0">
        <w:rPr>
          <w:rFonts w:asciiTheme="majorHAnsi" w:hAnsiTheme="majorHAnsi"/>
          <w:spacing w:val="-2"/>
          <w:position w:val="-1"/>
        </w:rPr>
        <w:t>Winner</w:t>
      </w:r>
      <w:r w:rsidRPr="00D04AD0">
        <w:rPr>
          <w:rFonts w:asciiTheme="majorHAnsi" w:hAnsiTheme="majorHAnsi"/>
          <w:position w:val="-1"/>
        </w:rPr>
        <w:t>,</w:t>
      </w:r>
      <w:r w:rsidRPr="00D04AD0">
        <w:rPr>
          <w:rFonts w:asciiTheme="majorHAnsi" w:hAnsiTheme="majorHAnsi"/>
          <w:spacing w:val="7"/>
          <w:position w:val="-1"/>
        </w:rPr>
        <w:t xml:space="preserve"> </w:t>
      </w:r>
      <w:r w:rsidRPr="00D04AD0">
        <w:rPr>
          <w:rFonts w:asciiTheme="majorHAnsi" w:hAnsiTheme="majorHAnsi"/>
          <w:spacing w:val="-2"/>
          <w:position w:val="-1"/>
        </w:rPr>
        <w:t>Ne</w:t>
      </w:r>
      <w:r w:rsidRPr="00D04AD0">
        <w:rPr>
          <w:rFonts w:asciiTheme="majorHAnsi" w:hAnsiTheme="majorHAnsi"/>
          <w:position w:val="-1"/>
        </w:rPr>
        <w:t>w</w:t>
      </w:r>
      <w:r w:rsidRPr="00D04AD0">
        <w:rPr>
          <w:rFonts w:asciiTheme="majorHAnsi" w:hAnsiTheme="majorHAnsi"/>
          <w:spacing w:val="4"/>
          <w:position w:val="-1"/>
        </w:rPr>
        <w:t xml:space="preserve"> </w:t>
      </w:r>
      <w:r w:rsidRPr="00D04AD0">
        <w:rPr>
          <w:rFonts w:asciiTheme="majorHAnsi" w:hAnsiTheme="majorHAnsi"/>
          <w:spacing w:val="-2"/>
          <w:position w:val="-1"/>
        </w:rPr>
        <w:t>Product</w:t>
      </w:r>
      <w:r w:rsidRPr="00D04AD0">
        <w:rPr>
          <w:rFonts w:asciiTheme="majorHAnsi" w:hAnsiTheme="majorHAnsi"/>
          <w:position w:val="-1"/>
        </w:rPr>
        <w:t>s</w:t>
      </w:r>
      <w:r w:rsidRPr="00D04AD0">
        <w:rPr>
          <w:rFonts w:asciiTheme="majorHAnsi" w:hAnsiTheme="majorHAnsi"/>
          <w:spacing w:val="7"/>
          <w:position w:val="-1"/>
        </w:rPr>
        <w:t xml:space="preserve"> </w:t>
      </w:r>
      <w:r w:rsidRPr="00D04AD0">
        <w:rPr>
          <w:rFonts w:asciiTheme="majorHAnsi" w:hAnsiTheme="majorHAnsi"/>
          <w:spacing w:val="-2"/>
          <w:position w:val="-1"/>
        </w:rPr>
        <w:t>fo</w:t>
      </w:r>
      <w:r w:rsidRPr="00D04AD0">
        <w:rPr>
          <w:rFonts w:asciiTheme="majorHAnsi" w:hAnsiTheme="majorHAnsi"/>
          <w:position w:val="-1"/>
        </w:rPr>
        <w:t>r</w:t>
      </w:r>
      <w:r w:rsidRPr="00D04AD0">
        <w:rPr>
          <w:rFonts w:asciiTheme="majorHAnsi" w:hAnsiTheme="majorHAnsi"/>
          <w:spacing w:val="3"/>
          <w:position w:val="-1"/>
        </w:rPr>
        <w:t xml:space="preserve"> </w:t>
      </w:r>
      <w:r w:rsidRPr="00D04AD0">
        <w:rPr>
          <w:rFonts w:asciiTheme="majorHAnsi" w:hAnsiTheme="majorHAnsi"/>
          <w:spacing w:val="1"/>
          <w:position w:val="-1"/>
        </w:rPr>
        <w:t>3</w:t>
      </w:r>
      <w:r w:rsidRPr="00D04AD0">
        <w:rPr>
          <w:rFonts w:asciiTheme="majorHAnsi" w:hAnsiTheme="majorHAnsi"/>
          <w:spacing w:val="-2"/>
          <w:position w:val="8"/>
          <w:sz w:val="14"/>
          <w:szCs w:val="14"/>
        </w:rPr>
        <w:t>r</w:t>
      </w:r>
      <w:r w:rsidRPr="00D04AD0">
        <w:rPr>
          <w:rFonts w:asciiTheme="majorHAnsi" w:hAnsiTheme="majorHAnsi"/>
          <w:position w:val="8"/>
          <w:sz w:val="14"/>
          <w:szCs w:val="14"/>
        </w:rPr>
        <w:t>d</w:t>
      </w:r>
      <w:r w:rsidRPr="00D04AD0">
        <w:rPr>
          <w:rFonts w:asciiTheme="majorHAnsi" w:hAnsiTheme="majorHAnsi"/>
          <w:spacing w:val="17"/>
          <w:position w:val="8"/>
          <w:sz w:val="14"/>
          <w:szCs w:val="14"/>
        </w:rPr>
        <w:t xml:space="preserve"> </w:t>
      </w:r>
      <w:r w:rsidRPr="00D04AD0">
        <w:rPr>
          <w:rFonts w:asciiTheme="majorHAnsi" w:hAnsiTheme="majorHAnsi"/>
          <w:spacing w:val="-1"/>
          <w:position w:val="-1"/>
        </w:rPr>
        <w:t>an</w:t>
      </w:r>
      <w:r w:rsidRPr="00D04AD0">
        <w:rPr>
          <w:rFonts w:asciiTheme="majorHAnsi" w:hAnsiTheme="majorHAnsi"/>
          <w:position w:val="-1"/>
        </w:rPr>
        <w:t>d</w:t>
      </w:r>
      <w:r w:rsidRPr="00D04AD0">
        <w:rPr>
          <w:rFonts w:asciiTheme="majorHAnsi" w:hAnsiTheme="majorHAnsi"/>
          <w:spacing w:val="5"/>
          <w:position w:val="-1"/>
        </w:rPr>
        <w:t xml:space="preserve"> </w:t>
      </w:r>
      <w:r w:rsidRPr="00D04AD0">
        <w:rPr>
          <w:rFonts w:asciiTheme="majorHAnsi" w:hAnsiTheme="majorHAnsi"/>
          <w:spacing w:val="-1"/>
          <w:position w:val="-1"/>
        </w:rPr>
        <w:t>4</w:t>
      </w:r>
      <w:r w:rsidRPr="00D04AD0">
        <w:rPr>
          <w:rFonts w:asciiTheme="majorHAnsi" w:hAnsiTheme="majorHAnsi"/>
          <w:spacing w:val="-1"/>
          <w:position w:val="8"/>
          <w:sz w:val="14"/>
          <w:szCs w:val="14"/>
        </w:rPr>
        <w:t>t</w:t>
      </w:r>
      <w:r w:rsidRPr="00D04AD0">
        <w:rPr>
          <w:rFonts w:asciiTheme="majorHAnsi" w:hAnsiTheme="majorHAnsi"/>
          <w:position w:val="8"/>
          <w:sz w:val="14"/>
          <w:szCs w:val="14"/>
        </w:rPr>
        <w:t>h</w:t>
      </w:r>
      <w:r w:rsidRPr="00D04AD0">
        <w:rPr>
          <w:rFonts w:asciiTheme="majorHAnsi" w:hAnsiTheme="majorHAnsi"/>
          <w:spacing w:val="18"/>
          <w:position w:val="8"/>
          <w:sz w:val="14"/>
          <w:szCs w:val="14"/>
        </w:rPr>
        <w:t xml:space="preserve"> </w:t>
      </w:r>
      <w:r w:rsidRPr="00D04AD0">
        <w:rPr>
          <w:rFonts w:asciiTheme="majorHAnsi" w:hAnsiTheme="majorHAnsi"/>
          <w:spacing w:val="-1"/>
          <w:position w:val="-1"/>
        </w:rPr>
        <w:t>Quarte</w:t>
      </w:r>
      <w:r w:rsidRPr="00D04AD0">
        <w:rPr>
          <w:rFonts w:asciiTheme="majorHAnsi" w:hAnsiTheme="majorHAnsi"/>
          <w:position w:val="-1"/>
        </w:rPr>
        <w:t>r</w:t>
      </w:r>
      <w:r w:rsidRPr="00D04AD0">
        <w:rPr>
          <w:rFonts w:asciiTheme="majorHAnsi" w:hAnsiTheme="majorHAnsi"/>
          <w:spacing w:val="7"/>
          <w:position w:val="-1"/>
        </w:rPr>
        <w:t xml:space="preserve"> </w:t>
      </w:r>
      <w:r w:rsidRPr="00D04AD0">
        <w:rPr>
          <w:rFonts w:asciiTheme="majorHAnsi" w:hAnsiTheme="majorHAnsi"/>
          <w:spacing w:val="-1"/>
          <w:w w:val="101"/>
          <w:position w:val="-1"/>
        </w:rPr>
        <w:t>1996.</w:t>
      </w:r>
    </w:p>
    <w:p w14:paraId="7B3E762A" w14:textId="77777777" w:rsidR="00656454" w:rsidRPr="00D04AD0" w:rsidRDefault="00965FCA">
      <w:pPr>
        <w:spacing w:line="220" w:lineRule="exact"/>
        <w:ind w:left="118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  <w:position w:val="-1"/>
        </w:rPr>
        <w:t>To</w:t>
      </w:r>
      <w:r w:rsidRPr="00D04AD0">
        <w:rPr>
          <w:rFonts w:asciiTheme="majorHAnsi" w:hAnsiTheme="majorHAnsi"/>
          <w:position w:val="-1"/>
        </w:rPr>
        <w:t>p</w:t>
      </w:r>
      <w:r w:rsidRPr="00D04AD0">
        <w:rPr>
          <w:rFonts w:asciiTheme="majorHAnsi" w:hAnsiTheme="majorHAnsi"/>
          <w:spacing w:val="4"/>
          <w:position w:val="-1"/>
        </w:rPr>
        <w:t xml:space="preserve"> </w:t>
      </w:r>
      <w:r w:rsidRPr="00D04AD0">
        <w:rPr>
          <w:rFonts w:asciiTheme="majorHAnsi" w:hAnsiTheme="majorHAnsi"/>
          <w:spacing w:val="-1"/>
          <w:position w:val="-1"/>
        </w:rPr>
        <w:t>accoun</w:t>
      </w:r>
      <w:r w:rsidRPr="00D04AD0">
        <w:rPr>
          <w:rFonts w:asciiTheme="majorHAnsi" w:hAnsiTheme="majorHAnsi"/>
          <w:position w:val="-1"/>
        </w:rPr>
        <w:t>t</w:t>
      </w:r>
      <w:r w:rsidRPr="00D04AD0">
        <w:rPr>
          <w:rFonts w:asciiTheme="majorHAnsi" w:hAnsiTheme="majorHAnsi"/>
          <w:spacing w:val="7"/>
          <w:position w:val="-1"/>
        </w:rPr>
        <w:t xml:space="preserve"> </w:t>
      </w:r>
      <w:r w:rsidRPr="00D04AD0">
        <w:rPr>
          <w:rFonts w:asciiTheme="majorHAnsi" w:hAnsiTheme="majorHAnsi"/>
          <w:spacing w:val="-1"/>
          <w:position w:val="-1"/>
        </w:rPr>
        <w:t>manage</w:t>
      </w:r>
      <w:r w:rsidRPr="00D04AD0">
        <w:rPr>
          <w:rFonts w:asciiTheme="majorHAnsi" w:hAnsiTheme="majorHAnsi"/>
          <w:position w:val="-1"/>
        </w:rPr>
        <w:t>r</w:t>
      </w:r>
      <w:r w:rsidRPr="00D04AD0">
        <w:rPr>
          <w:rFonts w:asciiTheme="majorHAnsi" w:hAnsiTheme="majorHAnsi"/>
          <w:spacing w:val="7"/>
          <w:position w:val="-1"/>
        </w:rPr>
        <w:t xml:space="preserve"> </w:t>
      </w:r>
      <w:r w:rsidRPr="00D04AD0">
        <w:rPr>
          <w:rFonts w:asciiTheme="majorHAnsi" w:hAnsiTheme="majorHAnsi"/>
          <w:spacing w:val="-1"/>
          <w:position w:val="-1"/>
        </w:rPr>
        <w:t>i</w:t>
      </w:r>
      <w:r w:rsidRPr="00D04AD0">
        <w:rPr>
          <w:rFonts w:asciiTheme="majorHAnsi" w:hAnsiTheme="majorHAnsi"/>
          <w:position w:val="-1"/>
        </w:rPr>
        <w:t>n</w:t>
      </w:r>
      <w:r w:rsidRPr="00D04AD0">
        <w:rPr>
          <w:rFonts w:asciiTheme="majorHAnsi" w:hAnsiTheme="majorHAnsi"/>
          <w:spacing w:val="2"/>
          <w:position w:val="-1"/>
        </w:rPr>
        <w:t xml:space="preserve"> </w:t>
      </w:r>
      <w:r w:rsidRPr="00D04AD0">
        <w:rPr>
          <w:rFonts w:asciiTheme="majorHAnsi" w:hAnsiTheme="majorHAnsi"/>
          <w:spacing w:val="-1"/>
          <w:position w:val="-1"/>
        </w:rPr>
        <w:t>sale</w:t>
      </w:r>
      <w:r w:rsidRPr="00D04AD0">
        <w:rPr>
          <w:rFonts w:asciiTheme="majorHAnsi" w:hAnsiTheme="majorHAnsi"/>
          <w:position w:val="-1"/>
        </w:rPr>
        <w:t>s</w:t>
      </w:r>
      <w:r w:rsidRPr="00D04AD0">
        <w:rPr>
          <w:rFonts w:asciiTheme="majorHAnsi" w:hAnsiTheme="majorHAnsi"/>
          <w:spacing w:val="4"/>
          <w:position w:val="-1"/>
        </w:rPr>
        <w:t xml:space="preserve"> </w:t>
      </w:r>
      <w:r w:rsidRPr="00D04AD0">
        <w:rPr>
          <w:rFonts w:asciiTheme="majorHAnsi" w:hAnsiTheme="majorHAnsi"/>
          <w:spacing w:val="-1"/>
          <w:position w:val="-1"/>
        </w:rPr>
        <w:t>increas</w:t>
      </w:r>
      <w:r w:rsidRPr="00D04AD0">
        <w:rPr>
          <w:rFonts w:asciiTheme="majorHAnsi" w:hAnsiTheme="majorHAnsi"/>
          <w:position w:val="-1"/>
        </w:rPr>
        <w:t>e</w:t>
      </w:r>
      <w:r w:rsidRPr="00D04AD0">
        <w:rPr>
          <w:rFonts w:asciiTheme="majorHAnsi" w:hAnsiTheme="majorHAnsi"/>
          <w:spacing w:val="7"/>
          <w:position w:val="-1"/>
        </w:rPr>
        <w:t xml:space="preserve"> </w:t>
      </w:r>
      <w:r w:rsidRPr="00D04AD0">
        <w:rPr>
          <w:rFonts w:asciiTheme="majorHAnsi" w:hAnsiTheme="majorHAnsi"/>
          <w:spacing w:val="-1"/>
          <w:position w:val="-1"/>
        </w:rPr>
        <w:t>versu</w:t>
      </w:r>
      <w:r w:rsidRPr="00D04AD0">
        <w:rPr>
          <w:rFonts w:asciiTheme="majorHAnsi" w:hAnsiTheme="majorHAnsi"/>
          <w:position w:val="-1"/>
        </w:rPr>
        <w:t>s</w:t>
      </w:r>
      <w:r w:rsidRPr="00D04AD0">
        <w:rPr>
          <w:rFonts w:asciiTheme="majorHAnsi" w:hAnsiTheme="majorHAnsi"/>
          <w:spacing w:val="6"/>
          <w:position w:val="-1"/>
        </w:rPr>
        <w:t xml:space="preserve"> </w:t>
      </w:r>
      <w:r w:rsidRPr="00D04AD0">
        <w:rPr>
          <w:rFonts w:asciiTheme="majorHAnsi" w:hAnsiTheme="majorHAnsi"/>
          <w:spacing w:val="-1"/>
          <w:position w:val="-1"/>
        </w:rPr>
        <w:t>quot</w:t>
      </w:r>
      <w:r w:rsidRPr="00D04AD0">
        <w:rPr>
          <w:rFonts w:asciiTheme="majorHAnsi" w:hAnsiTheme="majorHAnsi"/>
          <w:position w:val="-1"/>
        </w:rPr>
        <w:t>a</w:t>
      </w:r>
      <w:r w:rsidRPr="00D04AD0">
        <w:rPr>
          <w:rFonts w:asciiTheme="majorHAnsi" w:hAnsiTheme="majorHAnsi"/>
          <w:spacing w:val="5"/>
          <w:position w:val="-1"/>
        </w:rPr>
        <w:t xml:space="preserve"> </w:t>
      </w:r>
      <w:r w:rsidRPr="00D04AD0">
        <w:rPr>
          <w:rFonts w:asciiTheme="majorHAnsi" w:hAnsiTheme="majorHAnsi"/>
          <w:spacing w:val="-1"/>
          <w:position w:val="-1"/>
        </w:rPr>
        <w:t>fo</w:t>
      </w:r>
      <w:r w:rsidRPr="00D04AD0">
        <w:rPr>
          <w:rFonts w:asciiTheme="majorHAnsi" w:hAnsiTheme="majorHAnsi"/>
          <w:position w:val="-1"/>
        </w:rPr>
        <w:t>r</w:t>
      </w:r>
      <w:r w:rsidRPr="00D04AD0">
        <w:rPr>
          <w:rFonts w:asciiTheme="majorHAnsi" w:hAnsiTheme="majorHAnsi"/>
          <w:spacing w:val="3"/>
          <w:position w:val="-1"/>
        </w:rPr>
        <w:t xml:space="preserve"> </w:t>
      </w:r>
      <w:r w:rsidRPr="00D04AD0">
        <w:rPr>
          <w:rFonts w:asciiTheme="majorHAnsi" w:hAnsiTheme="majorHAnsi"/>
          <w:spacing w:val="2"/>
          <w:position w:val="-1"/>
        </w:rPr>
        <w:t>1</w:t>
      </w:r>
      <w:r w:rsidRPr="00D04AD0">
        <w:rPr>
          <w:rFonts w:asciiTheme="majorHAnsi" w:hAnsiTheme="majorHAnsi"/>
          <w:spacing w:val="-2"/>
          <w:position w:val="8"/>
          <w:sz w:val="14"/>
          <w:szCs w:val="14"/>
        </w:rPr>
        <w:t>s</w:t>
      </w:r>
      <w:r w:rsidRPr="00D04AD0">
        <w:rPr>
          <w:rFonts w:asciiTheme="majorHAnsi" w:hAnsiTheme="majorHAnsi"/>
          <w:position w:val="8"/>
          <w:sz w:val="14"/>
          <w:szCs w:val="14"/>
        </w:rPr>
        <w:t>t</w:t>
      </w:r>
      <w:r w:rsidRPr="00D04AD0">
        <w:rPr>
          <w:rFonts w:asciiTheme="majorHAnsi" w:hAnsiTheme="majorHAnsi"/>
          <w:spacing w:val="17"/>
          <w:position w:val="8"/>
          <w:sz w:val="14"/>
          <w:szCs w:val="14"/>
        </w:rPr>
        <w:t xml:space="preserve"> </w:t>
      </w:r>
      <w:r w:rsidRPr="00D04AD0">
        <w:rPr>
          <w:rFonts w:asciiTheme="majorHAnsi" w:hAnsiTheme="majorHAnsi"/>
          <w:spacing w:val="-1"/>
          <w:position w:val="-1"/>
        </w:rPr>
        <w:t>quarte</w:t>
      </w:r>
      <w:r w:rsidRPr="00D04AD0">
        <w:rPr>
          <w:rFonts w:asciiTheme="majorHAnsi" w:hAnsiTheme="majorHAnsi"/>
          <w:position w:val="-1"/>
        </w:rPr>
        <w:t>r</w:t>
      </w:r>
      <w:r w:rsidRPr="00D04AD0">
        <w:rPr>
          <w:rFonts w:asciiTheme="majorHAnsi" w:hAnsiTheme="majorHAnsi"/>
          <w:spacing w:val="7"/>
          <w:position w:val="-1"/>
        </w:rPr>
        <w:t xml:space="preserve"> </w:t>
      </w:r>
      <w:r w:rsidRPr="00D04AD0">
        <w:rPr>
          <w:rFonts w:asciiTheme="majorHAnsi" w:hAnsiTheme="majorHAnsi"/>
          <w:spacing w:val="-1"/>
          <w:w w:val="101"/>
          <w:position w:val="-1"/>
        </w:rPr>
        <w:t>1997.</w:t>
      </w:r>
    </w:p>
    <w:p w14:paraId="264815D5" w14:textId="77777777" w:rsidR="00656454" w:rsidRPr="00D04AD0" w:rsidRDefault="00656454">
      <w:pPr>
        <w:spacing w:before="11" w:line="200" w:lineRule="exact"/>
        <w:rPr>
          <w:rFonts w:asciiTheme="majorHAnsi" w:hAnsiTheme="majorHAnsi"/>
          <w:sz w:val="22"/>
          <w:szCs w:val="22"/>
        </w:rPr>
      </w:pPr>
    </w:p>
    <w:p w14:paraId="367A530A" w14:textId="77777777" w:rsidR="00656454" w:rsidRPr="00D04AD0" w:rsidRDefault="00965FCA">
      <w:pPr>
        <w:ind w:left="8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2"/>
        </w:rPr>
        <w:t>JOHNSO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</w:rPr>
        <w:t xml:space="preserve">&amp; </w:t>
      </w:r>
      <w:r w:rsidRPr="00D04AD0">
        <w:rPr>
          <w:rFonts w:asciiTheme="majorHAnsi" w:hAnsiTheme="majorHAnsi"/>
          <w:spacing w:val="-2"/>
        </w:rPr>
        <w:t>JOHNSO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2"/>
        </w:rPr>
        <w:t>(JANSSE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2"/>
          <w:w w:val="101"/>
        </w:rPr>
        <w:t>PHARMACEUTICA)</w:t>
      </w:r>
    </w:p>
    <w:p w14:paraId="0DD06520" w14:textId="77777777" w:rsidR="00656454" w:rsidRPr="00D04AD0" w:rsidRDefault="00965FCA">
      <w:pPr>
        <w:spacing w:line="200" w:lineRule="exact"/>
        <w:ind w:left="8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Hospita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Specialt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Representative</w:t>
      </w:r>
      <w:r w:rsidRPr="00D04AD0">
        <w:rPr>
          <w:rFonts w:asciiTheme="majorHAnsi" w:hAnsiTheme="majorHAnsi"/>
        </w:rPr>
        <w:t xml:space="preserve">: </w:t>
      </w:r>
      <w:r w:rsidRPr="00D04AD0">
        <w:rPr>
          <w:rFonts w:asciiTheme="majorHAnsi" w:hAnsiTheme="majorHAnsi"/>
          <w:spacing w:val="13"/>
        </w:rPr>
        <w:t xml:space="preserve"> </w:t>
      </w:r>
      <w:r w:rsidRPr="00D04AD0">
        <w:rPr>
          <w:rFonts w:asciiTheme="majorHAnsi" w:hAnsiTheme="majorHAnsi"/>
          <w:spacing w:val="-1"/>
        </w:rPr>
        <w:t>7/9</w:t>
      </w:r>
      <w:r w:rsidRPr="00D04AD0">
        <w:rPr>
          <w:rFonts w:asciiTheme="majorHAnsi" w:hAnsiTheme="majorHAnsi"/>
        </w:rPr>
        <w:t>3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t</w:t>
      </w:r>
      <w:r w:rsidRPr="00D04AD0">
        <w:rPr>
          <w:rFonts w:asciiTheme="majorHAnsi" w:hAnsiTheme="majorHAnsi"/>
        </w:rPr>
        <w:t>o</w:t>
      </w:r>
      <w:r w:rsidRPr="00D04AD0">
        <w:rPr>
          <w:rFonts w:asciiTheme="majorHAnsi" w:hAnsiTheme="majorHAnsi"/>
          <w:spacing w:val="1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2/96</w:t>
      </w:r>
    </w:p>
    <w:p w14:paraId="0EC442D6" w14:textId="77777777" w:rsidR="00656454" w:rsidRPr="00D04AD0" w:rsidRDefault="00965FCA">
      <w:pPr>
        <w:spacing w:line="200" w:lineRule="exact"/>
        <w:ind w:left="8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2"/>
        </w:rPr>
        <w:t>Responsibl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2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2"/>
        </w:rPr>
        <w:t>sale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2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2"/>
        </w:rPr>
        <w:t>marketin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2"/>
        </w:rPr>
        <w:t>a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2"/>
        </w:rPr>
        <w:t>majo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2"/>
        </w:rPr>
        <w:t>teachin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2"/>
        </w:rPr>
        <w:t>hospital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2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2"/>
        </w:rPr>
        <w:t>Ne</w:t>
      </w:r>
      <w:r w:rsidRPr="00D04AD0">
        <w:rPr>
          <w:rFonts w:asciiTheme="majorHAnsi" w:hAnsiTheme="majorHAnsi"/>
        </w:rPr>
        <w:t>w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2"/>
        </w:rPr>
        <w:t>Yor</w:t>
      </w:r>
      <w:r w:rsidRPr="00D04AD0">
        <w:rPr>
          <w:rFonts w:asciiTheme="majorHAnsi" w:hAnsiTheme="majorHAnsi"/>
        </w:rPr>
        <w:t>k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2"/>
          <w:w w:val="101"/>
        </w:rPr>
        <w:t>City.</w:t>
      </w:r>
    </w:p>
    <w:p w14:paraId="1A44C6CA" w14:textId="77777777" w:rsidR="00656454" w:rsidRPr="00D04AD0" w:rsidRDefault="00965FCA">
      <w:pPr>
        <w:spacing w:before="7" w:line="200" w:lineRule="exact"/>
        <w:ind w:left="820" w:right="2013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Expande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sale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volum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b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obtainin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te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significan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formular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approval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tw</w:t>
      </w:r>
      <w:r w:rsidRPr="00D04AD0">
        <w:rPr>
          <w:rFonts w:asciiTheme="majorHAnsi" w:hAnsiTheme="majorHAnsi"/>
        </w:rPr>
        <w:t>o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 xml:space="preserve">years. </w:t>
      </w:r>
      <w:r w:rsidRPr="00D04AD0">
        <w:rPr>
          <w:rFonts w:asciiTheme="majorHAnsi" w:hAnsiTheme="majorHAnsi"/>
          <w:spacing w:val="-1"/>
        </w:rPr>
        <w:t>Accomplishment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15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include:</w:t>
      </w:r>
    </w:p>
    <w:p w14:paraId="5B8AEBF4" w14:textId="77777777" w:rsidR="00656454" w:rsidRPr="00D04AD0" w:rsidRDefault="00965FCA">
      <w:pPr>
        <w:spacing w:before="2"/>
        <w:ind w:left="1180"/>
        <w:rPr>
          <w:rFonts w:asciiTheme="majorHAnsi" w:hAnsiTheme="majorHAnsi"/>
        </w:rPr>
      </w:pPr>
      <w:r w:rsidRPr="00D04AD0">
        <w:rPr>
          <w:rFonts w:asciiTheme="majorHAnsi" w:hAnsiTheme="majorHAnsi"/>
          <w:b/>
          <w:spacing w:val="-2"/>
        </w:rPr>
        <w:t>To</w:t>
      </w:r>
      <w:r w:rsidRPr="00D04AD0">
        <w:rPr>
          <w:rFonts w:asciiTheme="majorHAnsi" w:hAnsiTheme="majorHAnsi"/>
          <w:b/>
        </w:rPr>
        <w:t>p</w:t>
      </w:r>
      <w:r w:rsidRPr="00D04AD0">
        <w:rPr>
          <w:rFonts w:asciiTheme="majorHAnsi" w:hAnsiTheme="majorHAnsi"/>
          <w:b/>
          <w:spacing w:val="4"/>
        </w:rPr>
        <w:t xml:space="preserve"> </w:t>
      </w:r>
      <w:r w:rsidRPr="00D04AD0">
        <w:rPr>
          <w:rFonts w:asciiTheme="majorHAnsi" w:hAnsiTheme="majorHAnsi"/>
          <w:b/>
          <w:spacing w:val="-2"/>
        </w:rPr>
        <w:t>ranke</w:t>
      </w:r>
      <w:r w:rsidRPr="00D04AD0">
        <w:rPr>
          <w:rFonts w:asciiTheme="majorHAnsi" w:hAnsiTheme="majorHAnsi"/>
          <w:b/>
        </w:rPr>
        <w:t>d</w:t>
      </w:r>
      <w:r w:rsidRPr="00D04AD0">
        <w:rPr>
          <w:rFonts w:asciiTheme="majorHAnsi" w:hAnsiTheme="majorHAnsi"/>
          <w:b/>
          <w:spacing w:val="6"/>
        </w:rPr>
        <w:t xml:space="preserve"> </w:t>
      </w:r>
      <w:r w:rsidRPr="00D04AD0">
        <w:rPr>
          <w:rFonts w:asciiTheme="majorHAnsi" w:hAnsiTheme="majorHAnsi"/>
          <w:b/>
          <w:spacing w:val="-2"/>
        </w:rPr>
        <w:t>representativ</w:t>
      </w:r>
      <w:r w:rsidRPr="00D04AD0">
        <w:rPr>
          <w:rFonts w:asciiTheme="majorHAnsi" w:hAnsiTheme="majorHAnsi"/>
          <w:b/>
        </w:rPr>
        <w:t>e</w:t>
      </w:r>
      <w:r w:rsidRPr="00D04AD0">
        <w:rPr>
          <w:rFonts w:asciiTheme="majorHAnsi" w:hAnsiTheme="majorHAnsi"/>
          <w:b/>
          <w:spacing w:val="12"/>
        </w:rPr>
        <w:t xml:space="preserve"> </w:t>
      </w:r>
      <w:r w:rsidRPr="00D04AD0">
        <w:rPr>
          <w:rFonts w:asciiTheme="majorHAnsi" w:hAnsiTheme="majorHAnsi"/>
          <w:b/>
          <w:spacing w:val="-2"/>
        </w:rPr>
        <w:t>i</w:t>
      </w:r>
      <w:r w:rsidRPr="00D04AD0">
        <w:rPr>
          <w:rFonts w:asciiTheme="majorHAnsi" w:hAnsiTheme="majorHAnsi"/>
          <w:b/>
        </w:rPr>
        <w:t>n</w:t>
      </w:r>
      <w:r w:rsidRPr="00D04AD0">
        <w:rPr>
          <w:rFonts w:asciiTheme="majorHAnsi" w:hAnsiTheme="majorHAnsi"/>
          <w:b/>
          <w:spacing w:val="2"/>
        </w:rPr>
        <w:t xml:space="preserve"> </w:t>
      </w:r>
      <w:r w:rsidRPr="00D04AD0">
        <w:rPr>
          <w:rFonts w:asciiTheme="majorHAnsi" w:hAnsiTheme="majorHAnsi"/>
          <w:b/>
          <w:spacing w:val="-2"/>
        </w:rPr>
        <w:t>regio</w:t>
      </w:r>
      <w:r w:rsidRPr="00D04AD0">
        <w:rPr>
          <w:rFonts w:asciiTheme="majorHAnsi" w:hAnsiTheme="majorHAnsi"/>
          <w:b/>
        </w:rPr>
        <w:t>n</w:t>
      </w:r>
      <w:r w:rsidRPr="00D04AD0">
        <w:rPr>
          <w:rFonts w:asciiTheme="majorHAnsi" w:hAnsiTheme="majorHAnsi"/>
          <w:b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antifunga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sales.</w:t>
      </w:r>
    </w:p>
    <w:p w14:paraId="7B8ACECC" w14:textId="77777777" w:rsidR="00656454" w:rsidRPr="00D04AD0" w:rsidRDefault="00965FCA">
      <w:pPr>
        <w:spacing w:before="14"/>
        <w:ind w:left="1180"/>
        <w:rPr>
          <w:rFonts w:asciiTheme="majorHAnsi" w:hAnsiTheme="majorHAnsi"/>
        </w:rPr>
      </w:pPr>
      <w:r w:rsidRPr="00D04AD0">
        <w:rPr>
          <w:rFonts w:asciiTheme="majorHAnsi" w:hAnsiTheme="majorHAnsi"/>
          <w:b/>
          <w:spacing w:val="-1"/>
        </w:rPr>
        <w:t>To</w:t>
      </w:r>
      <w:r w:rsidRPr="00D04AD0">
        <w:rPr>
          <w:rFonts w:asciiTheme="majorHAnsi" w:hAnsiTheme="majorHAnsi"/>
          <w:b/>
        </w:rPr>
        <w:t>p</w:t>
      </w:r>
      <w:r w:rsidRPr="00D04AD0">
        <w:rPr>
          <w:rFonts w:asciiTheme="majorHAnsi" w:hAnsiTheme="majorHAnsi"/>
          <w:b/>
          <w:spacing w:val="3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5</w:t>
      </w:r>
      <w:r w:rsidRPr="00D04AD0">
        <w:rPr>
          <w:rFonts w:asciiTheme="majorHAnsi" w:hAnsiTheme="majorHAnsi"/>
          <w:b/>
        </w:rPr>
        <w:t>%</w:t>
      </w:r>
      <w:r w:rsidRPr="00D04AD0">
        <w:rPr>
          <w:rFonts w:asciiTheme="majorHAnsi" w:hAnsiTheme="majorHAnsi"/>
          <w:b/>
          <w:spacing w:val="3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i</w:t>
      </w:r>
      <w:r w:rsidRPr="00D04AD0">
        <w:rPr>
          <w:rFonts w:asciiTheme="majorHAnsi" w:hAnsiTheme="majorHAnsi"/>
          <w:b/>
        </w:rPr>
        <w:t>n</w:t>
      </w:r>
      <w:r w:rsidRPr="00D04AD0">
        <w:rPr>
          <w:rFonts w:asciiTheme="majorHAnsi" w:hAnsiTheme="majorHAnsi"/>
          <w:b/>
          <w:spacing w:val="1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regio</w:t>
      </w:r>
      <w:r w:rsidRPr="00D04AD0">
        <w:rPr>
          <w:rFonts w:asciiTheme="majorHAnsi" w:hAnsiTheme="majorHAnsi"/>
          <w:b/>
        </w:rPr>
        <w:t>n</w:t>
      </w:r>
      <w:r w:rsidRPr="00D04AD0">
        <w:rPr>
          <w:rFonts w:asciiTheme="majorHAnsi" w:hAnsiTheme="majorHAnsi"/>
          <w:b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 xml:space="preserve">r </w:t>
      </w:r>
      <w:r w:rsidRPr="00D04AD0">
        <w:rPr>
          <w:rFonts w:asciiTheme="majorHAnsi" w:hAnsiTheme="majorHAnsi"/>
          <w:spacing w:val="-1"/>
        </w:rPr>
        <w:t>tota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1"/>
        </w:rPr>
        <w:t xml:space="preserve"> </w:t>
      </w:r>
      <w:r w:rsidRPr="00D04AD0">
        <w:rPr>
          <w:rFonts w:asciiTheme="majorHAnsi" w:hAnsiTheme="majorHAnsi"/>
          <w:spacing w:val="-1"/>
        </w:rPr>
        <w:t>sale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1"/>
        </w:rPr>
        <w:t xml:space="preserve"> </w:t>
      </w:r>
      <w:r w:rsidRPr="00D04AD0">
        <w:rPr>
          <w:rFonts w:asciiTheme="majorHAnsi" w:hAnsiTheme="majorHAnsi"/>
          <w:spacing w:val="-1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-1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1995.</w:t>
      </w:r>
    </w:p>
    <w:p w14:paraId="172C5C2D" w14:textId="77777777" w:rsidR="00656454" w:rsidRPr="00D04AD0" w:rsidRDefault="00965FCA">
      <w:pPr>
        <w:spacing w:before="14"/>
        <w:ind w:left="1180"/>
        <w:rPr>
          <w:rFonts w:asciiTheme="majorHAnsi" w:hAnsiTheme="majorHAnsi"/>
        </w:rPr>
      </w:pPr>
      <w:r w:rsidRPr="00D04AD0">
        <w:rPr>
          <w:rFonts w:asciiTheme="majorHAnsi" w:hAnsiTheme="majorHAnsi"/>
          <w:spacing w:val="-2"/>
        </w:rPr>
        <w:t>Obtaine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2"/>
        </w:rPr>
        <w:t>formular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2"/>
        </w:rPr>
        <w:t>contrac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2"/>
        </w:rPr>
        <w:t>wit</w:t>
      </w:r>
      <w:r w:rsidRPr="00D04AD0">
        <w:rPr>
          <w:rFonts w:asciiTheme="majorHAnsi" w:hAnsiTheme="majorHAnsi"/>
        </w:rPr>
        <w:t>h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2"/>
        </w:rPr>
        <w:t>largest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2"/>
        </w:rPr>
        <w:t>privat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2"/>
        </w:rPr>
        <w:t>HM</w:t>
      </w:r>
      <w:r w:rsidRPr="00D04AD0">
        <w:rPr>
          <w:rFonts w:asciiTheme="majorHAnsi" w:hAnsiTheme="majorHAnsi"/>
        </w:rPr>
        <w:t>O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2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2"/>
        </w:rPr>
        <w:t>N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2"/>
          <w:w w:val="101"/>
        </w:rPr>
        <w:t>City.</w:t>
      </w:r>
    </w:p>
    <w:p w14:paraId="1BD8EBC3" w14:textId="77777777" w:rsidR="00656454" w:rsidRPr="00D04AD0" w:rsidRDefault="00965FCA">
      <w:pPr>
        <w:spacing w:before="14"/>
        <w:ind w:left="1180"/>
        <w:rPr>
          <w:rFonts w:asciiTheme="majorHAnsi" w:hAnsiTheme="majorHAnsi"/>
        </w:rPr>
      </w:pPr>
      <w:r w:rsidRPr="00D04AD0">
        <w:rPr>
          <w:rFonts w:asciiTheme="majorHAnsi" w:hAnsiTheme="majorHAnsi"/>
          <w:b/>
          <w:spacing w:val="-1"/>
        </w:rPr>
        <w:t>To</w:t>
      </w:r>
      <w:r w:rsidRPr="00D04AD0">
        <w:rPr>
          <w:rFonts w:asciiTheme="majorHAnsi" w:hAnsiTheme="majorHAnsi"/>
          <w:b/>
        </w:rPr>
        <w:t>p</w:t>
      </w:r>
      <w:r w:rsidRPr="00D04AD0">
        <w:rPr>
          <w:rFonts w:asciiTheme="majorHAnsi" w:hAnsiTheme="majorHAnsi"/>
          <w:b/>
          <w:spacing w:val="5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4</w:t>
      </w:r>
      <w:r w:rsidRPr="00D04AD0">
        <w:rPr>
          <w:rFonts w:asciiTheme="majorHAnsi" w:hAnsiTheme="majorHAnsi"/>
          <w:b/>
        </w:rPr>
        <w:t>%</w:t>
      </w:r>
      <w:r w:rsidRPr="00D04AD0">
        <w:rPr>
          <w:rFonts w:asciiTheme="majorHAnsi" w:hAnsiTheme="majorHAnsi"/>
          <w:b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1"/>
        </w:rPr>
        <w:t xml:space="preserve"> </w:t>
      </w:r>
      <w:r w:rsidRPr="00D04AD0">
        <w:rPr>
          <w:rFonts w:asciiTheme="majorHAnsi" w:hAnsiTheme="majorHAnsi"/>
          <w:spacing w:val="-1"/>
        </w:rPr>
        <w:t>Jansse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Nationa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Produc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Knowledg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Qui</w:t>
      </w:r>
      <w:r w:rsidRPr="00D04AD0">
        <w:rPr>
          <w:rFonts w:asciiTheme="majorHAnsi" w:hAnsiTheme="majorHAnsi"/>
        </w:rPr>
        <w:t>z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1995.</w:t>
      </w:r>
    </w:p>
    <w:p w14:paraId="6BD96144" w14:textId="77777777" w:rsidR="00656454" w:rsidRPr="00D04AD0" w:rsidRDefault="00656454">
      <w:pPr>
        <w:spacing w:before="11" w:line="200" w:lineRule="exact"/>
        <w:rPr>
          <w:rFonts w:asciiTheme="majorHAnsi" w:hAnsiTheme="majorHAnsi"/>
          <w:sz w:val="22"/>
          <w:szCs w:val="22"/>
        </w:rPr>
      </w:pPr>
    </w:p>
    <w:p w14:paraId="0D756E35" w14:textId="77777777" w:rsidR="00656454" w:rsidRPr="00D04AD0" w:rsidRDefault="00965FCA">
      <w:pPr>
        <w:ind w:left="8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2"/>
        </w:rPr>
        <w:t>JOHNSO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</w:rPr>
        <w:t xml:space="preserve">&amp; </w:t>
      </w:r>
      <w:r w:rsidRPr="00D04AD0">
        <w:rPr>
          <w:rFonts w:asciiTheme="majorHAnsi" w:hAnsiTheme="majorHAnsi"/>
          <w:spacing w:val="-2"/>
        </w:rPr>
        <w:t>JOHNSO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2"/>
        </w:rPr>
        <w:t>(JANSSE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2"/>
          <w:w w:val="101"/>
        </w:rPr>
        <w:t>PHARMACEUTICA)</w:t>
      </w:r>
    </w:p>
    <w:p w14:paraId="6D11AE82" w14:textId="77777777" w:rsidR="00656454" w:rsidRPr="00D04AD0" w:rsidRDefault="00965FCA">
      <w:pPr>
        <w:spacing w:line="200" w:lineRule="exact"/>
        <w:ind w:left="8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Distric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Traine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Professiona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</w:rPr>
        <w:t>Representative</w:t>
      </w:r>
      <w:r w:rsidRPr="00D04AD0">
        <w:rPr>
          <w:rFonts w:asciiTheme="majorHAnsi" w:hAnsiTheme="majorHAnsi"/>
        </w:rPr>
        <w:t xml:space="preserve">: </w:t>
      </w:r>
      <w:r w:rsidRPr="00D04AD0">
        <w:rPr>
          <w:rFonts w:asciiTheme="majorHAnsi" w:hAnsiTheme="majorHAnsi"/>
          <w:spacing w:val="14"/>
        </w:rPr>
        <w:t xml:space="preserve"> </w:t>
      </w:r>
      <w:r w:rsidRPr="00D04AD0">
        <w:rPr>
          <w:rFonts w:asciiTheme="majorHAnsi" w:hAnsiTheme="majorHAnsi"/>
          <w:spacing w:val="-1"/>
        </w:rPr>
        <w:t>12/9</w:t>
      </w:r>
      <w:r w:rsidRPr="00D04AD0">
        <w:rPr>
          <w:rFonts w:asciiTheme="majorHAnsi" w:hAnsiTheme="majorHAnsi"/>
        </w:rPr>
        <w:t>0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t</w:t>
      </w:r>
      <w:r w:rsidRPr="00D04AD0">
        <w:rPr>
          <w:rFonts w:asciiTheme="majorHAnsi" w:hAnsiTheme="majorHAnsi"/>
        </w:rPr>
        <w:t>o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7/93</w:t>
      </w:r>
    </w:p>
    <w:p w14:paraId="5A60A776" w14:textId="77777777" w:rsidR="00656454" w:rsidRPr="00D04AD0" w:rsidRDefault="00965FCA">
      <w:pPr>
        <w:spacing w:line="200" w:lineRule="exact"/>
        <w:ind w:left="8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Responsibl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marketin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sale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office-base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physician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communit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hospital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1"/>
        </w:rPr>
        <w:t xml:space="preserve"> </w:t>
      </w:r>
      <w:r w:rsidRPr="00D04AD0">
        <w:rPr>
          <w:rFonts w:asciiTheme="majorHAnsi" w:hAnsiTheme="majorHAnsi"/>
          <w:spacing w:val="-1"/>
        </w:rPr>
        <w:t>Ne</w:t>
      </w:r>
      <w:r w:rsidRPr="00D04AD0">
        <w:rPr>
          <w:rFonts w:asciiTheme="majorHAnsi" w:hAnsiTheme="majorHAnsi"/>
        </w:rPr>
        <w:t>w</w:t>
      </w:r>
      <w:r w:rsidRPr="00D04AD0">
        <w:rPr>
          <w:rFonts w:asciiTheme="majorHAnsi" w:hAnsiTheme="majorHAnsi"/>
          <w:spacing w:val="16"/>
        </w:rPr>
        <w:t xml:space="preserve"> </w:t>
      </w:r>
      <w:r w:rsidRPr="00D04AD0">
        <w:rPr>
          <w:rFonts w:asciiTheme="majorHAnsi" w:hAnsiTheme="majorHAnsi"/>
          <w:spacing w:val="-2"/>
          <w:w w:val="101"/>
        </w:rPr>
        <w:t>Jersey.</w:t>
      </w:r>
    </w:p>
    <w:p w14:paraId="49054BFC" w14:textId="77777777" w:rsidR="00656454" w:rsidRPr="00D04AD0" w:rsidRDefault="00965FCA">
      <w:pPr>
        <w:spacing w:before="4"/>
        <w:ind w:left="8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Accomplishment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15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include:</w:t>
      </w:r>
    </w:p>
    <w:p w14:paraId="6B40CE86" w14:textId="77777777" w:rsidR="00656454" w:rsidRPr="00D04AD0" w:rsidRDefault="00965FCA">
      <w:pPr>
        <w:spacing w:before="4"/>
        <w:ind w:left="1180"/>
        <w:rPr>
          <w:rFonts w:asciiTheme="majorHAnsi" w:hAnsiTheme="majorHAnsi"/>
        </w:rPr>
      </w:pPr>
      <w:r w:rsidRPr="00D04AD0">
        <w:rPr>
          <w:rFonts w:asciiTheme="majorHAnsi" w:hAnsiTheme="majorHAnsi"/>
          <w:b/>
          <w:spacing w:val="-1"/>
        </w:rPr>
        <w:t>Distric</w:t>
      </w:r>
      <w:r w:rsidRPr="00D04AD0">
        <w:rPr>
          <w:rFonts w:asciiTheme="majorHAnsi" w:hAnsiTheme="majorHAnsi"/>
          <w:b/>
        </w:rPr>
        <w:t>t</w:t>
      </w:r>
      <w:r w:rsidRPr="00D04AD0">
        <w:rPr>
          <w:rFonts w:asciiTheme="majorHAnsi" w:hAnsiTheme="majorHAnsi"/>
          <w:b/>
          <w:spacing w:val="5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Representativ</w:t>
      </w:r>
      <w:r w:rsidRPr="00D04AD0">
        <w:rPr>
          <w:rFonts w:asciiTheme="majorHAnsi" w:hAnsiTheme="majorHAnsi"/>
          <w:b/>
        </w:rPr>
        <w:t>e</w:t>
      </w:r>
      <w:r w:rsidRPr="00D04AD0">
        <w:rPr>
          <w:rFonts w:asciiTheme="majorHAnsi" w:hAnsiTheme="majorHAnsi"/>
          <w:b/>
          <w:spacing w:val="10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o</w:t>
      </w:r>
      <w:r w:rsidRPr="00D04AD0">
        <w:rPr>
          <w:rFonts w:asciiTheme="majorHAnsi" w:hAnsiTheme="majorHAnsi"/>
          <w:b/>
        </w:rPr>
        <w:t xml:space="preserve">f </w:t>
      </w:r>
      <w:r w:rsidRPr="00D04AD0">
        <w:rPr>
          <w:rFonts w:asciiTheme="majorHAnsi" w:hAnsiTheme="majorHAnsi"/>
          <w:b/>
          <w:spacing w:val="-1"/>
        </w:rPr>
        <w:t>th</w:t>
      </w:r>
      <w:r w:rsidRPr="00D04AD0">
        <w:rPr>
          <w:rFonts w:asciiTheme="majorHAnsi" w:hAnsiTheme="majorHAnsi"/>
          <w:b/>
        </w:rPr>
        <w:t>e</w:t>
      </w:r>
      <w:r w:rsidRPr="00D04AD0">
        <w:rPr>
          <w:rFonts w:asciiTheme="majorHAnsi" w:hAnsiTheme="majorHAnsi"/>
          <w:b/>
          <w:spacing w:val="1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Yea</w:t>
      </w:r>
      <w:r w:rsidRPr="00D04AD0">
        <w:rPr>
          <w:rFonts w:asciiTheme="majorHAnsi" w:hAnsiTheme="majorHAnsi"/>
          <w:b/>
        </w:rPr>
        <w:t>r</w:t>
      </w:r>
      <w:r w:rsidRPr="00D04AD0">
        <w:rPr>
          <w:rFonts w:asciiTheme="majorHAnsi" w:hAnsiTheme="majorHAnsi"/>
          <w:b/>
          <w:spacing w:val="8"/>
        </w:rPr>
        <w:t xml:space="preserve"> </w:t>
      </w:r>
      <w:r w:rsidRPr="00D04AD0">
        <w:rPr>
          <w:rFonts w:asciiTheme="majorHAnsi" w:hAnsiTheme="majorHAnsi"/>
        </w:rPr>
        <w:t>-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1991.</w:t>
      </w:r>
    </w:p>
    <w:p w14:paraId="303FCB90" w14:textId="77777777" w:rsidR="00656454" w:rsidRPr="00D04AD0" w:rsidRDefault="00965FCA">
      <w:pPr>
        <w:spacing w:before="14"/>
        <w:ind w:left="1180"/>
        <w:rPr>
          <w:rFonts w:asciiTheme="majorHAnsi" w:hAnsiTheme="majorHAnsi"/>
        </w:rPr>
      </w:pPr>
      <w:r w:rsidRPr="00D04AD0">
        <w:rPr>
          <w:rFonts w:asciiTheme="majorHAnsi" w:hAnsiTheme="majorHAnsi"/>
          <w:b/>
          <w:spacing w:val="-1"/>
        </w:rPr>
        <w:t>Numbe</w:t>
      </w:r>
      <w:r w:rsidRPr="00D04AD0">
        <w:rPr>
          <w:rFonts w:asciiTheme="majorHAnsi" w:hAnsiTheme="majorHAnsi"/>
          <w:b/>
        </w:rPr>
        <w:t>r</w:t>
      </w:r>
      <w:r w:rsidRPr="00D04AD0">
        <w:rPr>
          <w:rFonts w:asciiTheme="majorHAnsi" w:hAnsiTheme="majorHAnsi"/>
          <w:b/>
          <w:spacing w:val="6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on</w:t>
      </w:r>
      <w:r w:rsidRPr="00D04AD0">
        <w:rPr>
          <w:rFonts w:asciiTheme="majorHAnsi" w:hAnsiTheme="majorHAnsi"/>
          <w:b/>
        </w:rPr>
        <w:t>e</w:t>
      </w:r>
      <w:r w:rsidRPr="00D04AD0">
        <w:rPr>
          <w:rFonts w:asciiTheme="majorHAnsi" w:hAnsiTheme="majorHAnsi"/>
          <w:b/>
          <w:spacing w:val="3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rankin</w:t>
      </w:r>
      <w:r w:rsidRPr="00D04AD0">
        <w:rPr>
          <w:rFonts w:asciiTheme="majorHAnsi" w:hAnsiTheme="majorHAnsi"/>
          <w:b/>
        </w:rPr>
        <w:t>g</w:t>
      </w:r>
      <w:r w:rsidRPr="00D04AD0">
        <w:rPr>
          <w:rFonts w:asciiTheme="majorHAnsi" w:hAnsiTheme="majorHAnsi"/>
          <w:b/>
          <w:spacing w:val="6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i</w:t>
      </w:r>
      <w:r w:rsidRPr="00D04AD0">
        <w:rPr>
          <w:rFonts w:asciiTheme="majorHAnsi" w:hAnsiTheme="majorHAnsi"/>
          <w:b/>
        </w:rPr>
        <w:t>n</w:t>
      </w:r>
      <w:r w:rsidRPr="00D04AD0">
        <w:rPr>
          <w:rFonts w:asciiTheme="majorHAnsi" w:hAnsiTheme="majorHAnsi"/>
          <w:b/>
          <w:spacing w:val="1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sale</w:t>
      </w:r>
      <w:r w:rsidRPr="00D04AD0">
        <w:rPr>
          <w:rFonts w:asciiTheme="majorHAnsi" w:hAnsiTheme="majorHAnsi"/>
          <w:b/>
        </w:rPr>
        <w:t>s</w:t>
      </w:r>
      <w:r w:rsidRPr="00D04AD0">
        <w:rPr>
          <w:rFonts w:asciiTheme="majorHAnsi" w:hAnsiTheme="majorHAnsi"/>
          <w:b/>
          <w:spacing w:val="7"/>
        </w:rPr>
        <w:t xml:space="preserve"> </w:t>
      </w:r>
      <w:r w:rsidRPr="00D04AD0">
        <w:rPr>
          <w:rFonts w:asciiTheme="majorHAnsi" w:hAnsiTheme="majorHAnsi"/>
          <w:spacing w:val="-2"/>
        </w:rPr>
        <w:t>Easter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2"/>
        </w:rPr>
        <w:t>Regio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</w:rPr>
        <w:t>-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2"/>
          <w:w w:val="101"/>
        </w:rPr>
        <w:t>1991.</w:t>
      </w:r>
    </w:p>
    <w:p w14:paraId="1A7127E9" w14:textId="77777777" w:rsidR="00656454" w:rsidRPr="00D04AD0" w:rsidRDefault="00965FCA">
      <w:pPr>
        <w:spacing w:before="14"/>
        <w:ind w:left="118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Expande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responsibilitie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12"/>
        </w:rPr>
        <w:t xml:space="preserve"> </w:t>
      </w:r>
      <w:r w:rsidRPr="00D04AD0">
        <w:rPr>
          <w:rFonts w:asciiTheme="majorHAnsi" w:hAnsiTheme="majorHAnsi"/>
          <w:spacing w:val="-1"/>
        </w:rPr>
        <w:t>included</w:t>
      </w:r>
      <w:r w:rsidRPr="00D04AD0">
        <w:rPr>
          <w:rFonts w:asciiTheme="majorHAnsi" w:hAnsiTheme="majorHAnsi"/>
        </w:rPr>
        <w:t xml:space="preserve">: 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</w:rPr>
        <w:t>Distric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Trainer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Intervie</w:t>
      </w:r>
      <w:r w:rsidRPr="00D04AD0">
        <w:rPr>
          <w:rFonts w:asciiTheme="majorHAnsi" w:hAnsiTheme="majorHAnsi"/>
        </w:rPr>
        <w:t>w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Selectio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Workshop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Saf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Driving</w:t>
      </w:r>
    </w:p>
    <w:p w14:paraId="0214CBE6" w14:textId="77777777" w:rsidR="00656454" w:rsidRPr="00D04AD0" w:rsidRDefault="00965FCA">
      <w:pPr>
        <w:spacing w:before="4"/>
        <w:ind w:left="1180"/>
        <w:rPr>
          <w:rFonts w:asciiTheme="majorHAnsi" w:hAnsiTheme="majorHAnsi"/>
        </w:rPr>
      </w:pPr>
      <w:r w:rsidRPr="00D04AD0">
        <w:rPr>
          <w:rFonts w:asciiTheme="majorHAnsi" w:hAnsiTheme="majorHAnsi"/>
          <w:w w:val="101"/>
        </w:rPr>
        <w:t>Coordinator.</w:t>
      </w:r>
    </w:p>
    <w:p w14:paraId="72DED725" w14:textId="77777777" w:rsidR="00656454" w:rsidRPr="00D04AD0" w:rsidRDefault="00656454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69F0A72B" w14:textId="77777777" w:rsidR="00656454" w:rsidRPr="00D04AD0" w:rsidRDefault="00965FCA">
      <w:pPr>
        <w:ind w:left="8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3"/>
          <w:w w:val="101"/>
        </w:rPr>
        <w:t>HALLMARK</w:t>
      </w:r>
    </w:p>
    <w:p w14:paraId="504A0FC9" w14:textId="77777777" w:rsidR="00656454" w:rsidRPr="00D04AD0" w:rsidRDefault="00965FCA">
      <w:pPr>
        <w:spacing w:line="200" w:lineRule="exact"/>
        <w:ind w:left="8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Territor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Manager</w:t>
      </w:r>
      <w:r w:rsidRPr="00D04AD0">
        <w:rPr>
          <w:rFonts w:asciiTheme="majorHAnsi" w:hAnsiTheme="majorHAnsi"/>
        </w:rPr>
        <w:t xml:space="preserve">: 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2/8</w:t>
      </w:r>
      <w:r w:rsidRPr="00D04AD0">
        <w:rPr>
          <w:rFonts w:asciiTheme="majorHAnsi" w:hAnsiTheme="majorHAnsi"/>
        </w:rPr>
        <w:t>9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t</w:t>
      </w:r>
      <w:r w:rsidRPr="00D04AD0">
        <w:rPr>
          <w:rFonts w:asciiTheme="majorHAnsi" w:hAnsiTheme="majorHAnsi"/>
        </w:rPr>
        <w:t xml:space="preserve">o </w:t>
      </w:r>
      <w:r w:rsidRPr="00D04AD0">
        <w:rPr>
          <w:rFonts w:asciiTheme="majorHAnsi" w:hAnsiTheme="majorHAnsi"/>
          <w:spacing w:val="-1"/>
          <w:w w:val="101"/>
        </w:rPr>
        <w:t>12/90</w:t>
      </w:r>
    </w:p>
    <w:p w14:paraId="444C72D4" w14:textId="77777777" w:rsidR="00656454" w:rsidRPr="00D04AD0" w:rsidRDefault="00965FCA">
      <w:pPr>
        <w:spacing w:before="7" w:line="200" w:lineRule="exact"/>
        <w:ind w:left="820" w:right="508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Responsibl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sale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o</w:t>
      </w:r>
      <w:r w:rsidRPr="00D04AD0">
        <w:rPr>
          <w:rFonts w:asciiTheme="majorHAnsi" w:hAnsiTheme="majorHAnsi"/>
        </w:rPr>
        <w:t>f</w:t>
      </w:r>
      <w:r w:rsidRPr="00D04AD0">
        <w:rPr>
          <w:rFonts w:asciiTheme="majorHAnsi" w:hAnsiTheme="majorHAnsi"/>
          <w:spacing w:val="1"/>
        </w:rPr>
        <w:t xml:space="preserve"> </w:t>
      </w:r>
      <w:r w:rsidRPr="00D04AD0">
        <w:rPr>
          <w:rFonts w:asciiTheme="majorHAnsi" w:hAnsiTheme="majorHAnsi"/>
          <w:spacing w:val="-1"/>
        </w:rPr>
        <w:t>giftwar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t</w:t>
      </w:r>
      <w:r w:rsidRPr="00D04AD0">
        <w:rPr>
          <w:rFonts w:asciiTheme="majorHAnsi" w:hAnsiTheme="majorHAnsi"/>
        </w:rPr>
        <w:t>o</w:t>
      </w:r>
      <w:r w:rsidRPr="00D04AD0">
        <w:rPr>
          <w:rFonts w:asciiTheme="majorHAnsi" w:hAnsiTheme="majorHAnsi"/>
          <w:spacing w:val="1"/>
        </w:rPr>
        <w:t xml:space="preserve"> </w:t>
      </w:r>
      <w:r w:rsidRPr="00D04AD0">
        <w:rPr>
          <w:rFonts w:asciiTheme="majorHAnsi" w:hAnsiTheme="majorHAnsi"/>
          <w:spacing w:val="-1"/>
        </w:rPr>
        <w:t>larg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retai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chains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pharmacies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independen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stores</w:t>
      </w:r>
      <w:r w:rsidRPr="00D04AD0">
        <w:rPr>
          <w:rFonts w:asciiTheme="majorHAnsi" w:hAnsiTheme="majorHAnsi"/>
        </w:rPr>
        <w:t xml:space="preserve">. 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Hired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 xml:space="preserve">trained,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supervise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ove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2</w:t>
      </w:r>
      <w:r w:rsidRPr="00D04AD0">
        <w:rPr>
          <w:rFonts w:asciiTheme="majorHAnsi" w:hAnsiTheme="majorHAnsi"/>
        </w:rPr>
        <w:t>5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part-tim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merchandisers</w:t>
      </w:r>
      <w:r w:rsidRPr="00D04AD0">
        <w:rPr>
          <w:rFonts w:asciiTheme="majorHAnsi" w:hAnsiTheme="majorHAnsi"/>
        </w:rPr>
        <w:t xml:space="preserve">. </w:t>
      </w:r>
      <w:r w:rsidRPr="00D04AD0">
        <w:rPr>
          <w:rFonts w:asciiTheme="majorHAnsi" w:hAnsiTheme="majorHAnsi"/>
          <w:spacing w:val="14"/>
        </w:rPr>
        <w:t xml:space="preserve"> </w:t>
      </w:r>
      <w:r w:rsidRPr="00D04AD0">
        <w:rPr>
          <w:rFonts w:asciiTheme="majorHAnsi" w:hAnsiTheme="majorHAnsi"/>
          <w:spacing w:val="-1"/>
        </w:rPr>
        <w:t>Annua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quot</w:t>
      </w:r>
      <w:r w:rsidRPr="00D04AD0">
        <w:rPr>
          <w:rFonts w:asciiTheme="majorHAnsi" w:hAnsiTheme="majorHAnsi"/>
        </w:rPr>
        <w:t>a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o</w:t>
      </w:r>
      <w:r w:rsidRPr="00D04AD0">
        <w:rPr>
          <w:rFonts w:asciiTheme="majorHAnsi" w:hAnsiTheme="majorHAnsi"/>
        </w:rPr>
        <w:t>f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ove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2.</w:t>
      </w:r>
      <w:r w:rsidRPr="00D04AD0">
        <w:rPr>
          <w:rFonts w:asciiTheme="majorHAnsi" w:hAnsiTheme="majorHAnsi"/>
        </w:rPr>
        <w:t>5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millio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dollar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sales.</w:t>
      </w:r>
    </w:p>
    <w:p w14:paraId="43DDFC91" w14:textId="77777777" w:rsidR="00656454" w:rsidRPr="00D04AD0" w:rsidRDefault="00965FCA">
      <w:pPr>
        <w:spacing w:before="2"/>
        <w:ind w:left="118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Achieve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"excellent</w:t>
      </w:r>
      <w:r w:rsidRPr="00D04AD0">
        <w:rPr>
          <w:rFonts w:asciiTheme="majorHAnsi" w:hAnsiTheme="majorHAnsi"/>
        </w:rPr>
        <w:t>"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annua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performanc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appraisal.</w:t>
      </w:r>
    </w:p>
    <w:p w14:paraId="362F2071" w14:textId="77777777" w:rsidR="00656454" w:rsidRPr="00D04AD0" w:rsidRDefault="00656454">
      <w:pPr>
        <w:spacing w:line="220" w:lineRule="exact"/>
        <w:rPr>
          <w:rFonts w:asciiTheme="majorHAnsi" w:hAnsiTheme="majorHAnsi"/>
          <w:sz w:val="24"/>
          <w:szCs w:val="24"/>
        </w:rPr>
      </w:pPr>
    </w:p>
    <w:p w14:paraId="48FC59C1" w14:textId="77777777" w:rsidR="00656454" w:rsidRPr="00D04AD0" w:rsidRDefault="00965FCA">
      <w:pPr>
        <w:tabs>
          <w:tab w:val="left" w:pos="8900"/>
        </w:tabs>
        <w:ind w:left="69" w:right="78"/>
        <w:jc w:val="center"/>
        <w:rPr>
          <w:rFonts w:asciiTheme="majorHAnsi" w:hAnsiTheme="majorHAnsi"/>
        </w:rPr>
      </w:pPr>
      <w:r w:rsidRPr="00D04AD0">
        <w:rPr>
          <w:rFonts w:asciiTheme="majorHAnsi" w:hAnsiTheme="majorHAnsi"/>
          <w:b/>
          <w:spacing w:val="-1"/>
          <w:w w:val="101"/>
          <w:u w:color="000000"/>
        </w:rPr>
        <w:t>EDUCATION</w:t>
      </w:r>
      <w:r w:rsidRPr="00D04AD0">
        <w:rPr>
          <w:rFonts w:asciiTheme="majorHAnsi" w:hAnsiTheme="majorHAnsi"/>
          <w:b/>
          <w:w w:val="101"/>
          <w:u w:color="000000"/>
        </w:rPr>
        <w:t xml:space="preserve"> </w:t>
      </w:r>
      <w:r w:rsidRPr="00D04AD0">
        <w:rPr>
          <w:rFonts w:asciiTheme="majorHAnsi" w:hAnsiTheme="majorHAnsi"/>
          <w:b/>
          <w:u w:color="000000"/>
        </w:rPr>
        <w:tab/>
      </w:r>
    </w:p>
    <w:p w14:paraId="140C1EA0" w14:textId="77777777" w:rsidR="00656454" w:rsidRPr="00D04AD0" w:rsidRDefault="00656454">
      <w:pPr>
        <w:spacing w:before="14" w:line="200" w:lineRule="exact"/>
        <w:rPr>
          <w:rFonts w:asciiTheme="majorHAnsi" w:hAnsiTheme="majorHAnsi"/>
          <w:sz w:val="22"/>
          <w:szCs w:val="22"/>
        </w:rPr>
      </w:pPr>
    </w:p>
    <w:p w14:paraId="2FFFADFA" w14:textId="77777777" w:rsidR="00656454" w:rsidRPr="00D04AD0" w:rsidRDefault="00965FCA">
      <w:pPr>
        <w:spacing w:line="200" w:lineRule="exact"/>
        <w:ind w:left="820" w:right="5387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Rutger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Colleg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(Rutger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 xml:space="preserve">University) </w:t>
      </w:r>
      <w:r w:rsidRPr="00D04AD0">
        <w:rPr>
          <w:rFonts w:asciiTheme="majorHAnsi" w:hAnsiTheme="majorHAnsi"/>
          <w:spacing w:val="-2"/>
        </w:rPr>
        <w:t>MB</w:t>
      </w:r>
      <w:r w:rsidRPr="00D04AD0">
        <w:rPr>
          <w:rFonts w:asciiTheme="majorHAnsi" w:hAnsiTheme="majorHAnsi"/>
        </w:rPr>
        <w:t>A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</w:rPr>
        <w:t>-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2"/>
        </w:rPr>
        <w:t>Marketing</w:t>
      </w:r>
      <w:r w:rsidRPr="00D04AD0">
        <w:rPr>
          <w:rFonts w:asciiTheme="majorHAnsi" w:hAnsiTheme="majorHAnsi"/>
        </w:rPr>
        <w:t xml:space="preserve">: </w:t>
      </w:r>
      <w:r w:rsidRPr="00D04AD0">
        <w:rPr>
          <w:rFonts w:asciiTheme="majorHAnsi" w:hAnsiTheme="majorHAnsi"/>
          <w:spacing w:val="11"/>
        </w:rPr>
        <w:t xml:space="preserve"> </w:t>
      </w:r>
      <w:r w:rsidRPr="00D04AD0">
        <w:rPr>
          <w:rFonts w:asciiTheme="majorHAnsi" w:hAnsiTheme="majorHAnsi"/>
          <w:spacing w:val="-2"/>
        </w:rPr>
        <w:t>expecte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2"/>
        </w:rPr>
        <w:t>Fal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1997</w:t>
      </w:r>
    </w:p>
    <w:p w14:paraId="7EC21F17" w14:textId="77777777" w:rsidR="00656454" w:rsidRPr="00D04AD0" w:rsidRDefault="00965FCA">
      <w:pPr>
        <w:spacing w:line="200" w:lineRule="exact"/>
        <w:ind w:left="8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Delt</w:t>
      </w:r>
      <w:r w:rsidRPr="00D04AD0">
        <w:rPr>
          <w:rFonts w:asciiTheme="majorHAnsi" w:hAnsiTheme="majorHAnsi"/>
        </w:rPr>
        <w:t>a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M</w:t>
      </w:r>
      <w:r w:rsidRPr="00D04AD0">
        <w:rPr>
          <w:rFonts w:asciiTheme="majorHAnsi" w:hAnsiTheme="majorHAnsi"/>
        </w:rPr>
        <w:t>u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Delt</w:t>
      </w:r>
      <w:r w:rsidRPr="00D04AD0">
        <w:rPr>
          <w:rFonts w:asciiTheme="majorHAnsi" w:hAnsiTheme="majorHAnsi"/>
        </w:rPr>
        <w:t>a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member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Nationa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Hono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Societ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Busines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Administration</w:t>
      </w:r>
    </w:p>
    <w:p w14:paraId="782FBC4C" w14:textId="77777777" w:rsidR="00656454" w:rsidRPr="00D04AD0" w:rsidRDefault="00656454">
      <w:pPr>
        <w:spacing w:before="11" w:line="200" w:lineRule="exact"/>
        <w:rPr>
          <w:rFonts w:asciiTheme="majorHAnsi" w:hAnsiTheme="majorHAnsi"/>
          <w:sz w:val="22"/>
          <w:szCs w:val="22"/>
        </w:rPr>
      </w:pPr>
    </w:p>
    <w:p w14:paraId="5A57B50E" w14:textId="77777777" w:rsidR="00656454" w:rsidRPr="00D04AD0" w:rsidRDefault="00965FCA">
      <w:pPr>
        <w:ind w:left="8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Fairleig</w:t>
      </w:r>
      <w:r w:rsidRPr="00D04AD0">
        <w:rPr>
          <w:rFonts w:asciiTheme="majorHAnsi" w:hAnsiTheme="majorHAnsi"/>
        </w:rPr>
        <w:t>h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Dickinso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University</w:t>
      </w:r>
    </w:p>
    <w:p w14:paraId="71C9C741" w14:textId="77777777" w:rsidR="00656454" w:rsidRPr="00D04AD0" w:rsidRDefault="00965FCA">
      <w:pPr>
        <w:spacing w:line="200" w:lineRule="exact"/>
        <w:ind w:left="8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2"/>
        </w:rPr>
        <w:t>B</w:t>
      </w:r>
      <w:r w:rsidRPr="00D04AD0">
        <w:rPr>
          <w:rFonts w:asciiTheme="majorHAnsi" w:hAnsiTheme="majorHAnsi"/>
        </w:rPr>
        <w:t>A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</w:rPr>
        <w:t>-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2"/>
        </w:rPr>
        <w:t>Economics</w:t>
      </w:r>
      <w:r w:rsidRPr="00D04AD0">
        <w:rPr>
          <w:rFonts w:asciiTheme="majorHAnsi" w:hAnsiTheme="majorHAnsi"/>
        </w:rPr>
        <w:t xml:space="preserve">: </w:t>
      </w:r>
      <w:r w:rsidRPr="00D04AD0">
        <w:rPr>
          <w:rFonts w:asciiTheme="majorHAnsi" w:hAnsiTheme="majorHAnsi"/>
          <w:spacing w:val="12"/>
        </w:rPr>
        <w:t xml:space="preserve"> </w:t>
      </w:r>
      <w:r w:rsidRPr="00D04AD0">
        <w:rPr>
          <w:rFonts w:asciiTheme="majorHAnsi" w:hAnsiTheme="majorHAnsi"/>
          <w:spacing w:val="-2"/>
        </w:rPr>
        <w:t>Ma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2"/>
          <w:w w:val="101"/>
        </w:rPr>
        <w:t>1987</w:t>
      </w:r>
    </w:p>
    <w:p w14:paraId="64EDFB67" w14:textId="77777777" w:rsidR="00656454" w:rsidRPr="00D04AD0" w:rsidRDefault="00965FCA">
      <w:pPr>
        <w:spacing w:line="200" w:lineRule="exact"/>
        <w:ind w:left="8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2"/>
        </w:rPr>
        <w:t>Doubl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2"/>
        </w:rPr>
        <w:t>Majors</w:t>
      </w:r>
      <w:r w:rsidRPr="00D04AD0">
        <w:rPr>
          <w:rFonts w:asciiTheme="majorHAnsi" w:hAnsiTheme="majorHAnsi"/>
        </w:rPr>
        <w:t xml:space="preserve">: 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2"/>
        </w:rPr>
        <w:t>Economic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2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2"/>
        </w:rPr>
        <w:t>History</w:t>
      </w:r>
      <w:r w:rsidRPr="00D04AD0">
        <w:rPr>
          <w:rFonts w:asciiTheme="majorHAnsi" w:hAnsiTheme="majorHAnsi"/>
        </w:rPr>
        <w:t xml:space="preserve">. 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2"/>
        </w:rPr>
        <w:t>Minor</w:t>
      </w:r>
      <w:r w:rsidRPr="00D04AD0">
        <w:rPr>
          <w:rFonts w:asciiTheme="majorHAnsi" w:hAnsiTheme="majorHAnsi"/>
        </w:rPr>
        <w:t xml:space="preserve">: 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2"/>
          <w:w w:val="101"/>
        </w:rPr>
        <w:t>Chemistry</w:t>
      </w:r>
    </w:p>
    <w:p w14:paraId="18D282C0" w14:textId="77777777" w:rsidR="00656454" w:rsidRPr="00D04AD0" w:rsidRDefault="00656454">
      <w:pPr>
        <w:spacing w:before="11" w:line="200" w:lineRule="exact"/>
        <w:rPr>
          <w:rFonts w:asciiTheme="majorHAnsi" w:hAnsiTheme="majorHAnsi"/>
          <w:sz w:val="22"/>
          <w:szCs w:val="22"/>
        </w:rPr>
      </w:pPr>
    </w:p>
    <w:p w14:paraId="5EEEBB8B" w14:textId="77777777" w:rsidR="00656454" w:rsidRPr="00D04AD0" w:rsidRDefault="00965FCA">
      <w:pPr>
        <w:tabs>
          <w:tab w:val="left" w:pos="8900"/>
        </w:tabs>
        <w:spacing w:line="200" w:lineRule="exact"/>
        <w:ind w:left="71" w:right="80"/>
        <w:jc w:val="center"/>
        <w:rPr>
          <w:rFonts w:asciiTheme="majorHAnsi" w:hAnsiTheme="majorHAnsi"/>
        </w:rPr>
      </w:pPr>
      <w:r w:rsidRPr="00D04AD0">
        <w:rPr>
          <w:rFonts w:asciiTheme="majorHAnsi" w:hAnsiTheme="majorHAnsi"/>
          <w:b/>
          <w:spacing w:val="-1"/>
          <w:w w:val="101"/>
          <w:position w:val="-1"/>
          <w:u w:color="000000"/>
        </w:rPr>
        <w:t>SKILLS</w:t>
      </w:r>
      <w:r w:rsidRPr="00D04AD0">
        <w:rPr>
          <w:rFonts w:asciiTheme="majorHAnsi" w:hAnsiTheme="majorHAnsi"/>
          <w:b/>
          <w:w w:val="101"/>
          <w:position w:val="-1"/>
          <w:u w:color="000000"/>
        </w:rPr>
        <w:t xml:space="preserve"> </w:t>
      </w:r>
      <w:r w:rsidRPr="00D04AD0">
        <w:rPr>
          <w:rFonts w:asciiTheme="majorHAnsi" w:hAnsiTheme="majorHAnsi"/>
          <w:b/>
          <w:position w:val="-1"/>
          <w:u w:color="000000"/>
        </w:rPr>
        <w:tab/>
      </w:r>
    </w:p>
    <w:p w14:paraId="079D9B64" w14:textId="77777777" w:rsidR="00656454" w:rsidRPr="00D04AD0" w:rsidRDefault="00656454">
      <w:pPr>
        <w:spacing w:before="5" w:line="180" w:lineRule="exact"/>
        <w:rPr>
          <w:rFonts w:asciiTheme="majorHAnsi" w:hAnsiTheme="majorHAnsi"/>
        </w:rPr>
      </w:pPr>
    </w:p>
    <w:p w14:paraId="445F0147" w14:textId="77777777" w:rsidR="00656454" w:rsidRPr="00D04AD0" w:rsidRDefault="00965FCA">
      <w:pPr>
        <w:spacing w:before="38"/>
        <w:ind w:left="118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Jansse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Advance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Hospita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Trainin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Seminar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Septembe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1993</w:t>
      </w:r>
    </w:p>
    <w:p w14:paraId="0BC0D23E" w14:textId="77777777" w:rsidR="00656454" w:rsidRPr="00D04AD0" w:rsidRDefault="00965FCA">
      <w:pPr>
        <w:spacing w:before="14"/>
        <w:ind w:left="118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Jansse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Advance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Sellin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Skill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Seminar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Marc</w:t>
      </w:r>
      <w:r w:rsidRPr="00D04AD0">
        <w:rPr>
          <w:rFonts w:asciiTheme="majorHAnsi" w:hAnsiTheme="majorHAnsi"/>
        </w:rPr>
        <w:t>h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1992</w:t>
      </w:r>
    </w:p>
    <w:p w14:paraId="7F4E5901" w14:textId="77777777" w:rsidR="00656454" w:rsidRPr="00D04AD0" w:rsidRDefault="00965FCA">
      <w:pPr>
        <w:spacing w:before="14"/>
        <w:ind w:left="118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Toastmaster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</w:rPr>
        <w:t>Internationa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</w:rPr>
        <w:t>Member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Berge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Count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Chapter</w:t>
      </w:r>
    </w:p>
    <w:p w14:paraId="7BB97C50" w14:textId="77777777" w:rsidR="00656454" w:rsidRPr="00D04AD0" w:rsidRDefault="00965FCA">
      <w:pPr>
        <w:spacing w:before="9"/>
        <w:ind w:left="1180"/>
        <w:rPr>
          <w:rFonts w:asciiTheme="majorHAnsi" w:hAnsiTheme="majorHAnsi"/>
        </w:rPr>
      </w:pPr>
      <w:r w:rsidRPr="00D04AD0">
        <w:rPr>
          <w:rFonts w:asciiTheme="majorHAnsi" w:hAnsiTheme="majorHAnsi"/>
          <w:spacing w:val="-2"/>
        </w:rPr>
        <w:t>Membe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2"/>
        </w:rPr>
        <w:t>Ne</w:t>
      </w:r>
      <w:r w:rsidRPr="00D04AD0">
        <w:rPr>
          <w:rFonts w:asciiTheme="majorHAnsi" w:hAnsiTheme="majorHAnsi"/>
        </w:rPr>
        <w:t>w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2"/>
        </w:rPr>
        <w:t>Yor</w:t>
      </w:r>
      <w:r w:rsidRPr="00D04AD0">
        <w:rPr>
          <w:rFonts w:asciiTheme="majorHAnsi" w:hAnsiTheme="majorHAnsi"/>
        </w:rPr>
        <w:t>k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2"/>
        </w:rPr>
        <w:t>Stat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2"/>
        </w:rPr>
        <w:t>Hospita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2"/>
        </w:rPr>
        <w:t>Pharmacist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2"/>
        </w:rPr>
        <w:t>Association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2"/>
        </w:rPr>
        <w:t>Ne</w:t>
      </w:r>
      <w:r w:rsidRPr="00D04AD0">
        <w:rPr>
          <w:rFonts w:asciiTheme="majorHAnsi" w:hAnsiTheme="majorHAnsi"/>
        </w:rPr>
        <w:t>w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2"/>
          <w:w w:val="101"/>
        </w:rPr>
        <w:t>York</w:t>
      </w:r>
    </w:p>
    <w:p w14:paraId="15E2FA22" w14:textId="77777777" w:rsidR="00656454" w:rsidRPr="00D04AD0" w:rsidRDefault="00965FCA">
      <w:pPr>
        <w:spacing w:before="14"/>
        <w:ind w:left="118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Intervie</w:t>
      </w:r>
      <w:r w:rsidRPr="00D04AD0">
        <w:rPr>
          <w:rFonts w:asciiTheme="majorHAnsi" w:hAnsiTheme="majorHAnsi"/>
        </w:rPr>
        <w:t>w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Selectio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Worksho</w:t>
      </w:r>
      <w:r w:rsidRPr="00D04AD0">
        <w:rPr>
          <w:rFonts w:asciiTheme="majorHAnsi" w:hAnsiTheme="majorHAnsi"/>
        </w:rPr>
        <w:t>p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</w:rPr>
        <w:t>-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Janssen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Decembe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1992</w:t>
      </w:r>
    </w:p>
    <w:p w14:paraId="3FA2A193" w14:textId="77777777" w:rsidR="00656454" w:rsidRPr="00D04AD0" w:rsidRDefault="00965FCA">
      <w:pPr>
        <w:spacing w:before="14"/>
        <w:ind w:left="1180"/>
        <w:rPr>
          <w:rFonts w:asciiTheme="majorHAnsi" w:hAnsiTheme="majorHAnsi"/>
        </w:rPr>
        <w:sectPr w:rsidR="00656454" w:rsidRPr="00D04AD0">
          <w:headerReference w:type="default" r:id="rId7"/>
          <w:pgSz w:w="12240" w:h="15840"/>
          <w:pgMar w:top="1340" w:right="1480" w:bottom="280" w:left="1700" w:header="1108" w:footer="0" w:gutter="0"/>
          <w:cols w:space="720"/>
        </w:sectPr>
      </w:pPr>
      <w:r w:rsidRPr="00D04AD0">
        <w:rPr>
          <w:rFonts w:asciiTheme="majorHAnsi" w:hAnsiTheme="majorHAnsi"/>
          <w:spacing w:val="-1"/>
        </w:rPr>
        <w:lastRenderedPageBreak/>
        <w:t>Trai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th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Trainer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Semina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</w:rPr>
        <w:t>-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Janssen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Augus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1993</w:t>
      </w:r>
    </w:p>
    <w:p w14:paraId="5D1D5938" w14:textId="77777777" w:rsidR="00656454" w:rsidRPr="00D04AD0" w:rsidRDefault="00656454">
      <w:pPr>
        <w:spacing w:before="6" w:line="180" w:lineRule="exact"/>
        <w:rPr>
          <w:rFonts w:asciiTheme="majorHAnsi" w:hAnsiTheme="majorHAnsi"/>
        </w:rPr>
      </w:pPr>
    </w:p>
    <w:p w14:paraId="49F4AADC" w14:textId="77777777" w:rsidR="00656454" w:rsidRPr="00D04AD0" w:rsidRDefault="0065645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4B9AE1" w14:textId="77777777" w:rsidR="00656454" w:rsidRPr="00D04AD0" w:rsidRDefault="0065645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181853A" w14:textId="77777777" w:rsidR="00656454" w:rsidRPr="00D04AD0" w:rsidRDefault="00965FCA">
      <w:pPr>
        <w:spacing w:before="42" w:line="200" w:lineRule="exact"/>
        <w:ind w:left="120" w:right="577"/>
        <w:rPr>
          <w:rFonts w:asciiTheme="majorHAnsi" w:hAnsiTheme="majorHAnsi"/>
        </w:rPr>
      </w:pPr>
      <w:r w:rsidRPr="00D04AD0">
        <w:rPr>
          <w:rFonts w:asciiTheme="majorHAnsi" w:hAnsiTheme="majorHAnsi"/>
        </w:rPr>
        <w:t>A</w:t>
      </w:r>
      <w:r w:rsidRPr="00D04AD0">
        <w:rPr>
          <w:rFonts w:asciiTheme="majorHAnsi" w:hAnsiTheme="majorHAnsi"/>
          <w:spacing w:val="1"/>
        </w:rPr>
        <w:t xml:space="preserve"> </w:t>
      </w:r>
      <w:r w:rsidRPr="00D04AD0">
        <w:rPr>
          <w:rFonts w:asciiTheme="majorHAnsi" w:hAnsiTheme="majorHAnsi"/>
          <w:spacing w:val="-1"/>
        </w:rPr>
        <w:t>demonstrate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</w:rPr>
        <w:t>self-starte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wit</w:t>
      </w:r>
      <w:r w:rsidRPr="00D04AD0">
        <w:rPr>
          <w:rFonts w:asciiTheme="majorHAnsi" w:hAnsiTheme="majorHAnsi"/>
        </w:rPr>
        <w:t>h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stron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technical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communication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12"/>
        </w:rPr>
        <w:t xml:space="preserve">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presentatio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skills</w:t>
      </w:r>
      <w:r w:rsidRPr="00D04AD0">
        <w:rPr>
          <w:rFonts w:asciiTheme="majorHAnsi" w:hAnsiTheme="majorHAnsi"/>
        </w:rPr>
        <w:t xml:space="preserve">. 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Prove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leadershi</w:t>
      </w:r>
      <w:r w:rsidRPr="00D04AD0">
        <w:rPr>
          <w:rFonts w:asciiTheme="majorHAnsi" w:hAnsiTheme="majorHAnsi"/>
        </w:rPr>
        <w:t>p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 xml:space="preserve">and </w:t>
      </w:r>
      <w:r w:rsidRPr="00D04AD0">
        <w:rPr>
          <w:rFonts w:asciiTheme="majorHAnsi" w:hAnsiTheme="majorHAnsi"/>
          <w:spacing w:val="-1"/>
        </w:rPr>
        <w:t>achievemen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o</w:t>
      </w:r>
      <w:r w:rsidRPr="00D04AD0">
        <w:rPr>
          <w:rFonts w:asciiTheme="majorHAnsi" w:hAnsiTheme="majorHAnsi"/>
        </w:rPr>
        <w:t>f</w:t>
      </w:r>
      <w:r w:rsidRPr="00D04AD0">
        <w:rPr>
          <w:rFonts w:asciiTheme="majorHAnsi" w:hAnsiTheme="majorHAnsi"/>
          <w:spacing w:val="1"/>
        </w:rPr>
        <w:t xml:space="preserve"> </w:t>
      </w:r>
      <w:r w:rsidRPr="00D04AD0">
        <w:rPr>
          <w:rFonts w:asciiTheme="majorHAnsi" w:hAnsiTheme="majorHAnsi"/>
          <w:spacing w:val="-1"/>
        </w:rPr>
        <w:t>result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b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creatin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implementin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</w:rPr>
        <w:t>project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increase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revenue.</w:t>
      </w:r>
    </w:p>
    <w:p w14:paraId="70E0D397" w14:textId="77777777" w:rsidR="00656454" w:rsidRPr="00D04AD0" w:rsidRDefault="00656454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7C2239AB" w14:textId="77777777" w:rsidR="00656454" w:rsidRPr="00D04AD0" w:rsidRDefault="00965FCA">
      <w:pPr>
        <w:ind w:left="1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2"/>
          <w:u w:color="000000"/>
        </w:rPr>
        <w:t>PROFESSIONAL</w:t>
      </w:r>
      <w:r w:rsidRPr="00D04AD0">
        <w:rPr>
          <w:rFonts w:asciiTheme="majorHAnsi" w:hAnsiTheme="majorHAnsi"/>
          <w:spacing w:val="16"/>
          <w:u w:color="000000"/>
        </w:rPr>
        <w:t xml:space="preserve"> </w:t>
      </w:r>
      <w:r w:rsidRPr="00D04AD0">
        <w:rPr>
          <w:rFonts w:asciiTheme="majorHAnsi" w:hAnsiTheme="majorHAnsi"/>
          <w:spacing w:val="-2"/>
          <w:u w:color="000000"/>
        </w:rPr>
        <w:t>EXPERIENCE</w:t>
      </w:r>
    </w:p>
    <w:p w14:paraId="480B5207" w14:textId="77777777" w:rsidR="00656454" w:rsidRPr="00D04AD0" w:rsidRDefault="00656454">
      <w:pPr>
        <w:spacing w:before="11" w:line="200" w:lineRule="exact"/>
        <w:rPr>
          <w:rFonts w:asciiTheme="majorHAnsi" w:hAnsiTheme="majorHAnsi"/>
          <w:sz w:val="22"/>
          <w:szCs w:val="22"/>
        </w:rPr>
      </w:pPr>
    </w:p>
    <w:p w14:paraId="7556A896" w14:textId="77777777" w:rsidR="00656454" w:rsidRPr="00D04AD0" w:rsidRDefault="00965FCA">
      <w:pPr>
        <w:ind w:left="1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2"/>
        </w:rPr>
        <w:t>SMITHKLIN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12"/>
        </w:rPr>
        <w:t xml:space="preserve"> </w:t>
      </w:r>
      <w:r w:rsidRPr="00D04AD0">
        <w:rPr>
          <w:rFonts w:asciiTheme="majorHAnsi" w:hAnsiTheme="majorHAnsi"/>
          <w:spacing w:val="-2"/>
        </w:rPr>
        <w:t>BEECHA</w:t>
      </w:r>
      <w:r w:rsidRPr="00D04AD0">
        <w:rPr>
          <w:rFonts w:asciiTheme="majorHAnsi" w:hAnsiTheme="majorHAnsi"/>
        </w:rPr>
        <w:t>M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2"/>
        </w:rPr>
        <w:t>CORPORATIO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</w:rPr>
        <w:t xml:space="preserve">                                                                                                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1994-present</w:t>
      </w:r>
    </w:p>
    <w:p w14:paraId="188E7EBA" w14:textId="77777777" w:rsidR="00656454" w:rsidRPr="00D04AD0" w:rsidRDefault="00656454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2DA05F57" w14:textId="77777777" w:rsidR="00656454" w:rsidRPr="00D04AD0" w:rsidRDefault="00965FCA">
      <w:pPr>
        <w:ind w:left="1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Professiona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</w:rPr>
        <w:t>Sale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Representative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12"/>
        </w:rPr>
        <w:t xml:space="preserve"> </w:t>
      </w:r>
      <w:r w:rsidRPr="00D04AD0">
        <w:rPr>
          <w:rFonts w:asciiTheme="majorHAnsi" w:hAnsiTheme="majorHAnsi"/>
          <w:spacing w:val="-1"/>
        </w:rPr>
        <w:t>Manhatta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District</w:t>
      </w:r>
    </w:p>
    <w:p w14:paraId="7C76682A" w14:textId="77777777" w:rsidR="00656454" w:rsidRPr="00D04AD0" w:rsidRDefault="00656454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6587121C" w14:textId="77777777" w:rsidR="00656454" w:rsidRPr="00D04AD0" w:rsidRDefault="00965FCA">
      <w:pPr>
        <w:spacing w:line="200" w:lineRule="exact"/>
        <w:ind w:left="120" w:right="63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Responsibl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sale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1"/>
        </w:rPr>
        <w:t xml:space="preserve"> </w:t>
      </w:r>
      <w:r w:rsidRPr="00D04AD0">
        <w:rPr>
          <w:rFonts w:asciiTheme="majorHAnsi" w:hAnsiTheme="majorHAnsi"/>
          <w:spacing w:val="-1"/>
        </w:rPr>
        <w:t>th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privat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practic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physician'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office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hospitals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independen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chai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pharmacie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 xml:space="preserve">and </w:t>
      </w:r>
      <w:r w:rsidRPr="00D04AD0">
        <w:rPr>
          <w:rFonts w:asciiTheme="majorHAnsi" w:hAnsiTheme="majorHAnsi"/>
          <w:spacing w:val="-1"/>
        </w:rPr>
        <w:t>assigne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medica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conventions</w:t>
      </w:r>
      <w:r w:rsidRPr="00D04AD0">
        <w:rPr>
          <w:rFonts w:asciiTheme="majorHAnsi" w:hAnsiTheme="majorHAnsi"/>
        </w:rPr>
        <w:t xml:space="preserve">. </w:t>
      </w:r>
      <w:r w:rsidRPr="00D04AD0">
        <w:rPr>
          <w:rFonts w:asciiTheme="majorHAnsi" w:hAnsiTheme="majorHAnsi"/>
          <w:spacing w:val="13"/>
        </w:rPr>
        <w:t xml:space="preserve"> </w:t>
      </w:r>
      <w:r w:rsidRPr="00D04AD0">
        <w:rPr>
          <w:rFonts w:asciiTheme="majorHAnsi" w:hAnsiTheme="majorHAnsi"/>
          <w:spacing w:val="-1"/>
        </w:rPr>
        <w:t>Physicia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specialtie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calle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upo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includ</w:t>
      </w:r>
      <w:r w:rsidRPr="00D04AD0">
        <w:rPr>
          <w:rFonts w:asciiTheme="majorHAnsi" w:hAnsiTheme="majorHAnsi"/>
          <w:spacing w:val="5"/>
        </w:rPr>
        <w:t>e</w:t>
      </w:r>
      <w:r w:rsidRPr="00D04AD0">
        <w:rPr>
          <w:rFonts w:asciiTheme="majorHAnsi" w:hAnsiTheme="majorHAnsi"/>
        </w:rPr>
        <w:t xml:space="preserve">: 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Internists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Famil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Practice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 xml:space="preserve">Allergists, </w:t>
      </w:r>
      <w:r w:rsidRPr="00D04AD0">
        <w:rPr>
          <w:rFonts w:asciiTheme="majorHAnsi" w:hAnsiTheme="majorHAnsi"/>
          <w:spacing w:val="-1"/>
        </w:rPr>
        <w:t>Gastroenterologists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16"/>
        </w:rPr>
        <w:t xml:space="preserve">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Otolaryngologists.</w:t>
      </w:r>
    </w:p>
    <w:p w14:paraId="09CEA9F2" w14:textId="77777777" w:rsidR="00656454" w:rsidRPr="00D04AD0" w:rsidRDefault="00656454">
      <w:pPr>
        <w:spacing w:before="13" w:line="200" w:lineRule="exact"/>
        <w:rPr>
          <w:rFonts w:asciiTheme="majorHAnsi" w:hAnsiTheme="majorHAnsi"/>
          <w:sz w:val="22"/>
          <w:szCs w:val="22"/>
        </w:rPr>
      </w:pPr>
    </w:p>
    <w:p w14:paraId="585A605C" w14:textId="77777777" w:rsidR="00656454" w:rsidRPr="00D04AD0" w:rsidRDefault="00965FCA">
      <w:pPr>
        <w:ind w:left="480"/>
        <w:rPr>
          <w:rFonts w:asciiTheme="majorHAnsi" w:hAnsiTheme="majorHAnsi"/>
        </w:rPr>
      </w:pPr>
      <w:r w:rsidRPr="00D04AD0">
        <w:rPr>
          <w:rFonts w:asciiTheme="majorHAnsi" w:hAnsiTheme="majorHAnsi"/>
          <w:b/>
          <w:spacing w:val="-1"/>
        </w:rPr>
        <w:t>Attaine</w:t>
      </w:r>
      <w:r w:rsidRPr="00D04AD0">
        <w:rPr>
          <w:rFonts w:asciiTheme="majorHAnsi" w:hAnsiTheme="majorHAnsi"/>
          <w:b/>
        </w:rPr>
        <w:t>d</w:t>
      </w:r>
      <w:r w:rsidRPr="00D04AD0">
        <w:rPr>
          <w:rFonts w:asciiTheme="majorHAnsi" w:hAnsiTheme="majorHAnsi"/>
          <w:b/>
          <w:spacing w:val="6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#</w:t>
      </w:r>
      <w:r w:rsidRPr="00D04AD0">
        <w:rPr>
          <w:rFonts w:asciiTheme="majorHAnsi" w:hAnsiTheme="majorHAnsi"/>
          <w:b/>
        </w:rPr>
        <w:t>1</w:t>
      </w:r>
      <w:r w:rsidRPr="00D04AD0">
        <w:rPr>
          <w:rFonts w:asciiTheme="majorHAnsi" w:hAnsiTheme="majorHAnsi"/>
          <w:b/>
          <w:spacing w:val="1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standin</w:t>
      </w:r>
      <w:r w:rsidRPr="00D04AD0">
        <w:rPr>
          <w:rFonts w:asciiTheme="majorHAnsi" w:hAnsiTheme="majorHAnsi"/>
          <w:b/>
        </w:rPr>
        <w:t>g</w:t>
      </w:r>
      <w:r w:rsidRPr="00D04AD0">
        <w:rPr>
          <w:rFonts w:asciiTheme="majorHAnsi" w:hAnsiTheme="majorHAnsi"/>
          <w:b/>
          <w:spacing w:val="6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i</w:t>
      </w:r>
      <w:r w:rsidRPr="00D04AD0">
        <w:rPr>
          <w:rFonts w:asciiTheme="majorHAnsi" w:hAnsiTheme="majorHAnsi"/>
          <w:b/>
        </w:rPr>
        <w:t xml:space="preserve">n </w:t>
      </w:r>
      <w:r w:rsidRPr="00D04AD0">
        <w:rPr>
          <w:rFonts w:asciiTheme="majorHAnsi" w:hAnsiTheme="majorHAnsi"/>
          <w:b/>
          <w:spacing w:val="-1"/>
        </w:rPr>
        <w:t>distric</w:t>
      </w:r>
      <w:r w:rsidRPr="00D04AD0">
        <w:rPr>
          <w:rFonts w:asciiTheme="majorHAnsi" w:hAnsiTheme="majorHAnsi"/>
          <w:b/>
        </w:rPr>
        <w:t>t</w:t>
      </w:r>
      <w:r w:rsidRPr="00D04AD0">
        <w:rPr>
          <w:rFonts w:asciiTheme="majorHAnsi" w:hAnsiTheme="majorHAnsi"/>
          <w:b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prescriptio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territor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shar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shar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change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1995.</w:t>
      </w:r>
    </w:p>
    <w:p w14:paraId="1E2F9326" w14:textId="77777777" w:rsidR="00656454" w:rsidRPr="00D04AD0" w:rsidRDefault="00965FCA">
      <w:pPr>
        <w:spacing w:before="14" w:line="256" w:lineRule="auto"/>
        <w:ind w:left="480" w:right="228"/>
        <w:rPr>
          <w:rFonts w:asciiTheme="majorHAnsi" w:hAnsiTheme="majorHAnsi"/>
        </w:rPr>
      </w:pPr>
      <w:r w:rsidRPr="00D04AD0">
        <w:rPr>
          <w:rFonts w:asciiTheme="majorHAnsi" w:hAnsiTheme="majorHAnsi"/>
          <w:b/>
          <w:spacing w:val="-1"/>
        </w:rPr>
        <w:t>Achieve</w:t>
      </w:r>
      <w:r w:rsidRPr="00D04AD0">
        <w:rPr>
          <w:rFonts w:asciiTheme="majorHAnsi" w:hAnsiTheme="majorHAnsi"/>
          <w:b/>
        </w:rPr>
        <w:t>d</w:t>
      </w:r>
      <w:r w:rsidRPr="00D04AD0">
        <w:rPr>
          <w:rFonts w:asciiTheme="majorHAnsi" w:hAnsiTheme="majorHAnsi"/>
          <w:b/>
          <w:spacing w:val="7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#</w:t>
      </w:r>
      <w:r w:rsidRPr="00D04AD0">
        <w:rPr>
          <w:rFonts w:asciiTheme="majorHAnsi" w:hAnsiTheme="majorHAnsi"/>
          <w:b/>
        </w:rPr>
        <w:t>9</w:t>
      </w:r>
      <w:r w:rsidRPr="00D04AD0">
        <w:rPr>
          <w:rFonts w:asciiTheme="majorHAnsi" w:hAnsiTheme="majorHAnsi"/>
          <w:b/>
          <w:spacing w:val="2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nationa</w:t>
      </w:r>
      <w:r w:rsidRPr="00D04AD0">
        <w:rPr>
          <w:rFonts w:asciiTheme="majorHAnsi" w:hAnsiTheme="majorHAnsi"/>
          <w:b/>
        </w:rPr>
        <w:t>l</w:t>
      </w:r>
      <w:r w:rsidRPr="00D04AD0">
        <w:rPr>
          <w:rFonts w:asciiTheme="majorHAnsi" w:hAnsiTheme="majorHAnsi"/>
          <w:b/>
          <w:spacing w:val="6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rankin</w:t>
      </w:r>
      <w:r w:rsidRPr="00D04AD0">
        <w:rPr>
          <w:rFonts w:asciiTheme="majorHAnsi" w:hAnsiTheme="majorHAnsi"/>
          <w:b/>
        </w:rPr>
        <w:t>g</w:t>
      </w:r>
      <w:r w:rsidRPr="00D04AD0">
        <w:rPr>
          <w:rFonts w:asciiTheme="majorHAnsi" w:hAnsiTheme="majorHAnsi"/>
          <w:b/>
          <w:spacing w:val="9"/>
        </w:rPr>
        <w:t xml:space="preserve"> </w:t>
      </w:r>
      <w:r w:rsidRPr="00D04AD0">
        <w:rPr>
          <w:rFonts w:asciiTheme="majorHAnsi" w:hAnsiTheme="majorHAnsi"/>
          <w:spacing w:val="-2"/>
        </w:rPr>
        <w:t>o</w:t>
      </w:r>
      <w:r w:rsidRPr="00D04AD0">
        <w:rPr>
          <w:rFonts w:asciiTheme="majorHAnsi" w:hAnsiTheme="majorHAnsi"/>
        </w:rPr>
        <w:t>f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2"/>
        </w:rPr>
        <w:t>64</w:t>
      </w:r>
      <w:r w:rsidRPr="00D04AD0">
        <w:rPr>
          <w:rFonts w:asciiTheme="majorHAnsi" w:hAnsiTheme="majorHAnsi"/>
        </w:rPr>
        <w:t>2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2"/>
        </w:rPr>
        <w:t>SmithKlin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11"/>
        </w:rPr>
        <w:t xml:space="preserve"> </w:t>
      </w:r>
      <w:r w:rsidRPr="00D04AD0">
        <w:rPr>
          <w:rFonts w:asciiTheme="majorHAnsi" w:hAnsiTheme="majorHAnsi"/>
          <w:spacing w:val="-1"/>
        </w:rPr>
        <w:t>Beecha</w:t>
      </w:r>
      <w:r w:rsidRPr="00D04AD0">
        <w:rPr>
          <w:rFonts w:asciiTheme="majorHAnsi" w:hAnsiTheme="majorHAnsi"/>
        </w:rPr>
        <w:t>m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Representative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13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overal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prescriptio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11"/>
        </w:rPr>
        <w:t xml:space="preserve"> </w:t>
      </w:r>
      <w:r w:rsidRPr="00D04AD0">
        <w:rPr>
          <w:rFonts w:asciiTheme="majorHAnsi" w:hAnsiTheme="majorHAnsi"/>
          <w:spacing w:val="-1"/>
        </w:rPr>
        <w:t>sales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 xml:space="preserve">1995. </w:t>
      </w:r>
      <w:r w:rsidRPr="00D04AD0">
        <w:rPr>
          <w:rFonts w:asciiTheme="majorHAnsi" w:hAnsiTheme="majorHAnsi"/>
          <w:spacing w:val="-1"/>
        </w:rPr>
        <w:t>Assiste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Distric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Manage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executio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o</w:t>
      </w:r>
      <w:r w:rsidRPr="00D04AD0">
        <w:rPr>
          <w:rFonts w:asciiTheme="majorHAnsi" w:hAnsiTheme="majorHAnsi"/>
        </w:rPr>
        <w:t>f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al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Pla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o</w:t>
      </w:r>
      <w:r w:rsidRPr="00D04AD0">
        <w:rPr>
          <w:rFonts w:asciiTheme="majorHAnsi" w:hAnsiTheme="majorHAnsi"/>
        </w:rPr>
        <w:t>f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Actio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meetings.</w:t>
      </w:r>
    </w:p>
    <w:p w14:paraId="222CD799" w14:textId="77777777" w:rsidR="00656454" w:rsidRPr="00D04AD0" w:rsidRDefault="00965FCA">
      <w:pPr>
        <w:spacing w:line="256" w:lineRule="auto"/>
        <w:ind w:left="480" w:right="1565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Traine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SmithKlin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12"/>
        </w:rPr>
        <w:t xml:space="preserve"> </w:t>
      </w:r>
      <w:r w:rsidRPr="00D04AD0">
        <w:rPr>
          <w:rFonts w:asciiTheme="majorHAnsi" w:hAnsiTheme="majorHAnsi"/>
          <w:spacing w:val="-1"/>
        </w:rPr>
        <w:t>Beecha</w:t>
      </w:r>
      <w:r w:rsidRPr="00D04AD0">
        <w:rPr>
          <w:rFonts w:asciiTheme="majorHAnsi" w:hAnsiTheme="majorHAnsi"/>
        </w:rPr>
        <w:t>m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Specialt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Representative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12"/>
        </w:rPr>
        <w:t xml:space="preserve"> </w:t>
      </w:r>
      <w:r w:rsidRPr="00D04AD0">
        <w:rPr>
          <w:rFonts w:asciiTheme="majorHAnsi" w:hAnsiTheme="majorHAnsi"/>
          <w:spacing w:val="-1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fiel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prio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t</w:t>
      </w:r>
      <w:r w:rsidRPr="00D04AD0">
        <w:rPr>
          <w:rFonts w:asciiTheme="majorHAnsi" w:hAnsiTheme="majorHAnsi"/>
        </w:rPr>
        <w:t>o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Initia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Trainin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 xml:space="preserve">Class. </w:t>
      </w:r>
      <w:r w:rsidRPr="00D04AD0">
        <w:rPr>
          <w:rFonts w:asciiTheme="majorHAnsi" w:hAnsiTheme="majorHAnsi"/>
          <w:spacing w:val="-1"/>
        </w:rPr>
        <w:t>To</w:t>
      </w:r>
      <w:r w:rsidRPr="00D04AD0">
        <w:rPr>
          <w:rFonts w:asciiTheme="majorHAnsi" w:hAnsiTheme="majorHAnsi"/>
        </w:rPr>
        <w:t>p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distric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R.O.I</w:t>
      </w:r>
      <w:r w:rsidRPr="00D04AD0">
        <w:rPr>
          <w:rFonts w:asciiTheme="majorHAnsi" w:hAnsiTheme="majorHAnsi"/>
        </w:rPr>
        <w:t>.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tw</w:t>
      </w:r>
      <w:r w:rsidRPr="00D04AD0">
        <w:rPr>
          <w:rFonts w:asciiTheme="majorHAnsi" w:hAnsiTheme="majorHAnsi"/>
        </w:rPr>
        <w:t>o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consecutiv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years.</w:t>
      </w:r>
    </w:p>
    <w:p w14:paraId="2D57C44D" w14:textId="77777777" w:rsidR="00656454" w:rsidRPr="00D04AD0" w:rsidRDefault="00656454">
      <w:pPr>
        <w:spacing w:before="7" w:line="180" w:lineRule="exact"/>
        <w:rPr>
          <w:rFonts w:asciiTheme="majorHAnsi" w:hAnsiTheme="majorHAnsi"/>
        </w:rPr>
      </w:pPr>
    </w:p>
    <w:p w14:paraId="1B128EE6" w14:textId="77777777" w:rsidR="00656454" w:rsidRPr="00D04AD0" w:rsidRDefault="00965FCA">
      <w:pPr>
        <w:ind w:left="1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Rotationa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Sale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Trainin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Associate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Norther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N</w:t>
      </w:r>
      <w:r w:rsidRPr="00D04AD0">
        <w:rPr>
          <w:rFonts w:asciiTheme="majorHAnsi" w:hAnsiTheme="majorHAnsi"/>
        </w:rPr>
        <w:t>J</w:t>
      </w:r>
      <w:r w:rsidRPr="00D04AD0">
        <w:rPr>
          <w:rFonts w:asciiTheme="majorHAnsi" w:hAnsiTheme="majorHAnsi"/>
        </w:rPr>
        <w:t xml:space="preserve">                                                                            </w:t>
      </w:r>
      <w:r w:rsidRPr="00D04AD0">
        <w:rPr>
          <w:rFonts w:asciiTheme="majorHAnsi" w:hAnsiTheme="majorHAnsi"/>
          <w:spacing w:val="34"/>
        </w:rPr>
        <w:t xml:space="preserve"> </w:t>
      </w:r>
      <w:r w:rsidRPr="00D04AD0">
        <w:rPr>
          <w:rFonts w:asciiTheme="majorHAnsi" w:hAnsiTheme="majorHAnsi"/>
          <w:spacing w:val="-1"/>
        </w:rPr>
        <w:t>Apri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1997-Jul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1997</w:t>
      </w:r>
    </w:p>
    <w:p w14:paraId="3200C7A0" w14:textId="77777777" w:rsidR="00656454" w:rsidRPr="00D04AD0" w:rsidRDefault="00656454">
      <w:pPr>
        <w:spacing w:before="15" w:line="200" w:lineRule="exact"/>
        <w:rPr>
          <w:rFonts w:asciiTheme="majorHAnsi" w:hAnsiTheme="majorHAnsi"/>
          <w:sz w:val="22"/>
          <w:szCs w:val="22"/>
        </w:rPr>
      </w:pPr>
    </w:p>
    <w:p w14:paraId="62F71632" w14:textId="77777777" w:rsidR="00656454" w:rsidRPr="00D04AD0" w:rsidRDefault="00965FCA">
      <w:pPr>
        <w:spacing w:line="253" w:lineRule="auto"/>
        <w:ind w:left="480" w:right="3405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Facilitate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SmithKlin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</w:rPr>
        <w:t>Beecha</w:t>
      </w:r>
      <w:r w:rsidRPr="00D04AD0">
        <w:rPr>
          <w:rFonts w:asciiTheme="majorHAnsi" w:hAnsiTheme="majorHAnsi"/>
        </w:rPr>
        <w:t>m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Initia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Trainin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 xml:space="preserve">Classes. </w:t>
      </w:r>
      <w:r w:rsidRPr="00D04AD0">
        <w:rPr>
          <w:rFonts w:asciiTheme="majorHAnsi" w:hAnsiTheme="majorHAnsi"/>
          <w:spacing w:val="-1"/>
        </w:rPr>
        <w:t>Reconstructe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12"/>
        </w:rPr>
        <w:t xml:space="preserve"> </w:t>
      </w:r>
      <w:r w:rsidRPr="00D04AD0">
        <w:rPr>
          <w:rFonts w:asciiTheme="majorHAnsi" w:hAnsiTheme="majorHAnsi"/>
          <w:spacing w:val="-1"/>
        </w:rPr>
        <w:t>Produc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Positionin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</w:rPr>
        <w:t>Progra</w:t>
      </w:r>
      <w:r w:rsidRPr="00D04AD0">
        <w:rPr>
          <w:rFonts w:asciiTheme="majorHAnsi" w:hAnsiTheme="majorHAnsi"/>
        </w:rPr>
        <w:t>m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nationa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 xml:space="preserve">distribution. </w:t>
      </w:r>
      <w:r w:rsidRPr="00D04AD0">
        <w:rPr>
          <w:rFonts w:asciiTheme="majorHAnsi" w:hAnsiTheme="majorHAnsi"/>
          <w:spacing w:val="-1"/>
        </w:rPr>
        <w:t>Develope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</w:rPr>
        <w:t>updat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o</w:t>
      </w:r>
      <w:r w:rsidRPr="00D04AD0">
        <w:rPr>
          <w:rFonts w:asciiTheme="majorHAnsi" w:hAnsiTheme="majorHAnsi"/>
        </w:rPr>
        <w:t>f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prescriptio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11"/>
        </w:rPr>
        <w:t xml:space="preserve"> </w:t>
      </w:r>
      <w:r w:rsidRPr="00D04AD0">
        <w:rPr>
          <w:rFonts w:asciiTheme="majorHAnsi" w:hAnsiTheme="majorHAnsi"/>
          <w:spacing w:val="-1"/>
        </w:rPr>
        <w:t>trainin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curriculum.</w:t>
      </w:r>
    </w:p>
    <w:p w14:paraId="3C1B6A89" w14:textId="77777777" w:rsidR="00656454" w:rsidRPr="00D04AD0" w:rsidRDefault="00965FCA">
      <w:pPr>
        <w:spacing w:before="3"/>
        <w:ind w:left="48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Organize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nationa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Pla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o</w:t>
      </w:r>
      <w:r w:rsidRPr="00D04AD0">
        <w:rPr>
          <w:rFonts w:asciiTheme="majorHAnsi" w:hAnsiTheme="majorHAnsi"/>
        </w:rPr>
        <w:t>f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Actio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material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trad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sales.</w:t>
      </w:r>
    </w:p>
    <w:p w14:paraId="02D2D29B" w14:textId="77777777" w:rsidR="00656454" w:rsidRPr="00D04AD0" w:rsidRDefault="00656454">
      <w:pPr>
        <w:spacing w:before="11" w:line="200" w:lineRule="exact"/>
        <w:rPr>
          <w:rFonts w:asciiTheme="majorHAnsi" w:hAnsiTheme="majorHAnsi"/>
          <w:sz w:val="22"/>
          <w:szCs w:val="22"/>
        </w:rPr>
      </w:pPr>
    </w:p>
    <w:p w14:paraId="6CE626B3" w14:textId="77777777" w:rsidR="00656454" w:rsidRPr="00D04AD0" w:rsidRDefault="00965FCA">
      <w:pPr>
        <w:ind w:left="1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2"/>
        </w:rPr>
        <w:t>SANOF</w:t>
      </w:r>
      <w:r w:rsidRPr="00D04AD0">
        <w:rPr>
          <w:rFonts w:asciiTheme="majorHAnsi" w:hAnsiTheme="majorHAnsi"/>
        </w:rPr>
        <w:t>I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2"/>
        </w:rPr>
        <w:t>PHARMACEUTICAL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</w:rPr>
        <w:t xml:space="preserve">                                                                                                                       </w:t>
      </w:r>
      <w:r w:rsidRPr="00D04AD0">
        <w:rPr>
          <w:rFonts w:asciiTheme="majorHAnsi" w:hAnsiTheme="majorHAnsi"/>
          <w:spacing w:val="27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1993-1994</w:t>
      </w:r>
    </w:p>
    <w:p w14:paraId="5467892E" w14:textId="77777777" w:rsidR="00656454" w:rsidRPr="00D04AD0" w:rsidRDefault="00656454">
      <w:pPr>
        <w:spacing w:before="11" w:line="200" w:lineRule="exact"/>
        <w:rPr>
          <w:rFonts w:asciiTheme="majorHAnsi" w:hAnsiTheme="majorHAnsi"/>
          <w:sz w:val="22"/>
          <w:szCs w:val="22"/>
        </w:rPr>
      </w:pPr>
    </w:p>
    <w:p w14:paraId="230686B3" w14:textId="77777777" w:rsidR="00656454" w:rsidRPr="00D04AD0" w:rsidRDefault="00965FCA">
      <w:pPr>
        <w:ind w:left="1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Professiona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11"/>
        </w:rPr>
        <w:t xml:space="preserve"> </w:t>
      </w:r>
      <w:r w:rsidRPr="00D04AD0">
        <w:rPr>
          <w:rFonts w:asciiTheme="majorHAnsi" w:hAnsiTheme="majorHAnsi"/>
          <w:spacing w:val="-1"/>
        </w:rPr>
        <w:t>Sale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Representative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13"/>
        </w:rPr>
        <w:t xml:space="preserve"> </w:t>
      </w:r>
      <w:r w:rsidRPr="00D04AD0">
        <w:rPr>
          <w:rFonts w:asciiTheme="majorHAnsi" w:hAnsiTheme="majorHAnsi"/>
          <w:spacing w:val="-1"/>
        </w:rPr>
        <w:t>Hudso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Valley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NY</w:t>
      </w:r>
    </w:p>
    <w:p w14:paraId="4C6A4476" w14:textId="77777777" w:rsidR="00656454" w:rsidRPr="00D04AD0" w:rsidRDefault="00656454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23D14EFE" w14:textId="77777777" w:rsidR="00656454" w:rsidRPr="00D04AD0" w:rsidRDefault="00965FCA">
      <w:pPr>
        <w:spacing w:line="200" w:lineRule="exact"/>
        <w:ind w:left="120" w:right="381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Responsibl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sale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1"/>
        </w:rPr>
        <w:t xml:space="preserve"> </w:t>
      </w:r>
      <w:r w:rsidRPr="00D04AD0">
        <w:rPr>
          <w:rFonts w:asciiTheme="majorHAnsi" w:hAnsiTheme="majorHAnsi"/>
          <w:spacing w:val="-1"/>
        </w:rPr>
        <w:t>th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privat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practic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physician'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office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hospitals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HMO's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independen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chai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 xml:space="preserve">pharmacies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assigne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medica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meetings</w:t>
      </w:r>
      <w:r w:rsidRPr="00D04AD0">
        <w:rPr>
          <w:rFonts w:asciiTheme="majorHAnsi" w:hAnsiTheme="majorHAnsi"/>
        </w:rPr>
        <w:t xml:space="preserve">. 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Physicia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specialtie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calle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upo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includ</w:t>
      </w:r>
      <w:r w:rsidRPr="00D04AD0">
        <w:rPr>
          <w:rFonts w:asciiTheme="majorHAnsi" w:hAnsiTheme="majorHAnsi"/>
          <w:spacing w:val="5"/>
        </w:rPr>
        <w:t>e</w:t>
      </w:r>
      <w:r w:rsidRPr="00D04AD0">
        <w:rPr>
          <w:rFonts w:asciiTheme="majorHAnsi" w:hAnsiTheme="majorHAnsi"/>
        </w:rPr>
        <w:t xml:space="preserve">: 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Gastroenterologists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13"/>
        </w:rPr>
        <w:t xml:space="preserve"> </w:t>
      </w:r>
      <w:r w:rsidRPr="00D04AD0">
        <w:rPr>
          <w:rFonts w:asciiTheme="majorHAnsi" w:hAnsiTheme="majorHAnsi"/>
          <w:spacing w:val="-2"/>
          <w:w w:val="101"/>
        </w:rPr>
        <w:t xml:space="preserve">OBGYN's, </w:t>
      </w:r>
      <w:r w:rsidRPr="00D04AD0">
        <w:rPr>
          <w:rFonts w:asciiTheme="majorHAnsi" w:hAnsiTheme="majorHAnsi"/>
          <w:spacing w:val="-1"/>
        </w:rPr>
        <w:t>Pulmonologists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14"/>
        </w:rPr>
        <w:t xml:space="preserve"> </w:t>
      </w:r>
      <w:r w:rsidRPr="00D04AD0">
        <w:rPr>
          <w:rFonts w:asciiTheme="majorHAnsi" w:hAnsiTheme="majorHAnsi"/>
          <w:spacing w:val="-1"/>
        </w:rPr>
        <w:t>Internists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Primar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Car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Physicians.</w:t>
      </w:r>
    </w:p>
    <w:p w14:paraId="2FD01DDF" w14:textId="77777777" w:rsidR="00656454" w:rsidRPr="00D04AD0" w:rsidRDefault="00656454">
      <w:pPr>
        <w:spacing w:before="13" w:line="200" w:lineRule="exact"/>
        <w:rPr>
          <w:rFonts w:asciiTheme="majorHAnsi" w:hAnsiTheme="majorHAnsi"/>
          <w:sz w:val="22"/>
          <w:szCs w:val="22"/>
        </w:rPr>
      </w:pPr>
    </w:p>
    <w:p w14:paraId="5E16C54F" w14:textId="77777777" w:rsidR="00656454" w:rsidRPr="00D04AD0" w:rsidRDefault="00965FCA">
      <w:pPr>
        <w:spacing w:line="244" w:lineRule="auto"/>
        <w:ind w:left="480" w:right="944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Create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develope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Regiona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Journa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Club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establishin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</w:rPr>
        <w:t>th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communicatio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19"/>
        </w:rPr>
        <w:t xml:space="preserve"> </w:t>
      </w:r>
      <w:r w:rsidRPr="00D04AD0">
        <w:rPr>
          <w:rFonts w:asciiTheme="majorHAnsi" w:hAnsiTheme="majorHAnsi"/>
          <w:spacing w:val="-1"/>
        </w:rPr>
        <w:t>networ</w:t>
      </w:r>
      <w:r w:rsidRPr="00D04AD0">
        <w:rPr>
          <w:rFonts w:asciiTheme="majorHAnsi" w:hAnsiTheme="majorHAnsi"/>
        </w:rPr>
        <w:t>k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revie</w:t>
      </w:r>
      <w:r w:rsidRPr="00D04AD0">
        <w:rPr>
          <w:rFonts w:asciiTheme="majorHAnsi" w:hAnsiTheme="majorHAnsi"/>
        </w:rPr>
        <w:t>w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 xml:space="preserve">and </w:t>
      </w:r>
      <w:r w:rsidRPr="00D04AD0">
        <w:rPr>
          <w:rFonts w:asciiTheme="majorHAnsi" w:hAnsiTheme="majorHAnsi"/>
          <w:spacing w:val="-1"/>
        </w:rPr>
        <w:t>distributio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o</w:t>
      </w:r>
      <w:r w:rsidRPr="00D04AD0">
        <w:rPr>
          <w:rFonts w:asciiTheme="majorHAnsi" w:hAnsiTheme="majorHAnsi"/>
        </w:rPr>
        <w:t>f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medica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journal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th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Northeas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Region.</w:t>
      </w:r>
    </w:p>
    <w:p w14:paraId="2A9C449D" w14:textId="77777777" w:rsidR="00656454" w:rsidRPr="00D04AD0" w:rsidRDefault="00965FCA">
      <w:pPr>
        <w:spacing w:before="5"/>
        <w:ind w:left="48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Assiste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Distric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Manage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Maste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Actio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Pla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plannin</w:t>
      </w:r>
      <w:r w:rsidRPr="00D04AD0">
        <w:rPr>
          <w:rFonts w:asciiTheme="majorHAnsi" w:hAnsiTheme="majorHAnsi"/>
        </w:rPr>
        <w:t>g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execution.</w:t>
      </w:r>
    </w:p>
    <w:p w14:paraId="4800F781" w14:textId="77777777" w:rsidR="00656454" w:rsidRPr="00D04AD0" w:rsidRDefault="00965FCA">
      <w:pPr>
        <w:spacing w:before="14"/>
        <w:ind w:left="480"/>
        <w:rPr>
          <w:rFonts w:asciiTheme="majorHAnsi" w:hAnsiTheme="majorHAnsi"/>
        </w:rPr>
      </w:pPr>
      <w:r w:rsidRPr="00D04AD0">
        <w:rPr>
          <w:rFonts w:asciiTheme="majorHAnsi" w:hAnsiTheme="majorHAnsi"/>
          <w:b/>
          <w:spacing w:val="-1"/>
        </w:rPr>
        <w:t>#1</w:t>
      </w:r>
      <w:r w:rsidRPr="00D04AD0">
        <w:rPr>
          <w:rFonts w:asciiTheme="majorHAnsi" w:hAnsiTheme="majorHAnsi"/>
          <w:b/>
        </w:rPr>
        <w:t>,</w:t>
      </w:r>
      <w:r w:rsidRPr="00D04AD0">
        <w:rPr>
          <w:rFonts w:asciiTheme="majorHAnsi" w:hAnsiTheme="majorHAnsi"/>
          <w:b/>
          <w:spacing w:val="4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#</w:t>
      </w:r>
      <w:r w:rsidRPr="00D04AD0">
        <w:rPr>
          <w:rFonts w:asciiTheme="majorHAnsi" w:hAnsiTheme="majorHAnsi"/>
          <w:b/>
        </w:rPr>
        <w:t>6</w:t>
      </w:r>
      <w:r w:rsidRPr="00D04AD0">
        <w:rPr>
          <w:rFonts w:asciiTheme="majorHAnsi" w:hAnsiTheme="majorHAnsi"/>
          <w:b/>
          <w:spacing w:val="4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district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regio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marke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shar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respectivel</w:t>
      </w:r>
      <w:r w:rsidRPr="00D04AD0">
        <w:rPr>
          <w:rFonts w:asciiTheme="majorHAnsi" w:hAnsiTheme="majorHAnsi"/>
        </w:rPr>
        <w:t>y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prescriptio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product.</w:t>
      </w:r>
    </w:p>
    <w:p w14:paraId="6823D9BE" w14:textId="77777777" w:rsidR="00656454" w:rsidRPr="00D04AD0" w:rsidRDefault="00965FCA">
      <w:pPr>
        <w:spacing w:before="14"/>
        <w:ind w:left="480"/>
        <w:rPr>
          <w:rFonts w:asciiTheme="majorHAnsi" w:hAnsiTheme="majorHAnsi"/>
        </w:rPr>
      </w:pPr>
      <w:r w:rsidRPr="00D04AD0">
        <w:rPr>
          <w:rFonts w:asciiTheme="majorHAnsi" w:hAnsiTheme="majorHAnsi"/>
          <w:b/>
          <w:spacing w:val="-1"/>
        </w:rPr>
        <w:t>Achieve</w:t>
      </w:r>
      <w:r w:rsidRPr="00D04AD0">
        <w:rPr>
          <w:rFonts w:asciiTheme="majorHAnsi" w:hAnsiTheme="majorHAnsi"/>
          <w:b/>
        </w:rPr>
        <w:t>d</w:t>
      </w:r>
      <w:r w:rsidRPr="00D04AD0">
        <w:rPr>
          <w:rFonts w:asciiTheme="majorHAnsi" w:hAnsiTheme="majorHAnsi"/>
          <w:b/>
          <w:spacing w:val="6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132</w:t>
      </w:r>
      <w:r w:rsidRPr="00D04AD0">
        <w:rPr>
          <w:rFonts w:asciiTheme="majorHAnsi" w:hAnsiTheme="majorHAnsi"/>
          <w:b/>
        </w:rPr>
        <w:t>%</w:t>
      </w:r>
      <w:r w:rsidRPr="00D04AD0">
        <w:rPr>
          <w:rFonts w:asciiTheme="majorHAnsi" w:hAnsiTheme="majorHAnsi"/>
          <w:b/>
          <w:spacing w:val="3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increas</w:t>
      </w:r>
      <w:r w:rsidRPr="00D04AD0">
        <w:rPr>
          <w:rFonts w:asciiTheme="majorHAnsi" w:hAnsiTheme="majorHAnsi"/>
          <w:b/>
        </w:rPr>
        <w:t>e</w:t>
      </w:r>
      <w:r w:rsidRPr="00D04AD0">
        <w:rPr>
          <w:rFonts w:asciiTheme="majorHAnsi" w:hAnsiTheme="majorHAnsi"/>
          <w:b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i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1"/>
        </w:rPr>
        <w:t xml:space="preserve"> </w:t>
      </w:r>
      <w:r w:rsidRPr="00D04AD0">
        <w:rPr>
          <w:rFonts w:asciiTheme="majorHAnsi" w:hAnsiTheme="majorHAnsi"/>
          <w:spacing w:val="-1"/>
        </w:rPr>
        <w:t>prescription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YT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Marc</w:t>
      </w:r>
      <w:r w:rsidRPr="00D04AD0">
        <w:rPr>
          <w:rFonts w:asciiTheme="majorHAnsi" w:hAnsiTheme="majorHAnsi"/>
        </w:rPr>
        <w:t>h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1994.</w:t>
      </w:r>
    </w:p>
    <w:p w14:paraId="42652B9C" w14:textId="77777777" w:rsidR="00656454" w:rsidRPr="00D04AD0" w:rsidRDefault="00965FCA">
      <w:pPr>
        <w:spacing w:before="9"/>
        <w:ind w:left="480"/>
        <w:rPr>
          <w:rFonts w:asciiTheme="majorHAnsi" w:hAnsiTheme="majorHAnsi"/>
        </w:rPr>
      </w:pPr>
      <w:r w:rsidRPr="00D04AD0">
        <w:rPr>
          <w:rFonts w:asciiTheme="majorHAnsi" w:hAnsiTheme="majorHAnsi"/>
          <w:b/>
          <w:spacing w:val="-1"/>
        </w:rPr>
        <w:t>Attaine</w:t>
      </w:r>
      <w:r w:rsidRPr="00D04AD0">
        <w:rPr>
          <w:rFonts w:asciiTheme="majorHAnsi" w:hAnsiTheme="majorHAnsi"/>
          <w:b/>
        </w:rPr>
        <w:t>d</w:t>
      </w:r>
      <w:r w:rsidRPr="00D04AD0">
        <w:rPr>
          <w:rFonts w:asciiTheme="majorHAnsi" w:hAnsiTheme="majorHAnsi"/>
          <w:b/>
          <w:spacing w:val="8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73.5%</w:t>
      </w:r>
      <w:r w:rsidRPr="00D04AD0">
        <w:rPr>
          <w:rFonts w:asciiTheme="majorHAnsi" w:hAnsiTheme="majorHAnsi"/>
          <w:b/>
        </w:rPr>
        <w:t>,</w:t>
      </w:r>
      <w:r w:rsidRPr="00D04AD0">
        <w:rPr>
          <w:rFonts w:asciiTheme="majorHAnsi" w:hAnsiTheme="majorHAnsi"/>
          <w:b/>
          <w:spacing w:val="6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148</w:t>
      </w:r>
      <w:r w:rsidRPr="00D04AD0">
        <w:rPr>
          <w:rFonts w:asciiTheme="majorHAnsi" w:hAnsiTheme="majorHAnsi"/>
          <w:b/>
        </w:rPr>
        <w:t>%</w:t>
      </w:r>
      <w:r w:rsidRPr="00D04AD0">
        <w:rPr>
          <w:rFonts w:asciiTheme="majorHAnsi" w:hAnsiTheme="majorHAnsi"/>
          <w:b/>
          <w:spacing w:val="5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dolla</w:t>
      </w:r>
      <w:r w:rsidRPr="00D04AD0">
        <w:rPr>
          <w:rFonts w:asciiTheme="majorHAnsi" w:hAnsiTheme="majorHAnsi"/>
          <w:b/>
        </w:rPr>
        <w:t>r</w:t>
      </w:r>
      <w:r w:rsidRPr="00D04AD0">
        <w:rPr>
          <w:rFonts w:asciiTheme="majorHAnsi" w:hAnsiTheme="majorHAnsi"/>
          <w:b/>
          <w:spacing w:val="6"/>
        </w:rPr>
        <w:t xml:space="preserve"> </w:t>
      </w:r>
      <w:r w:rsidRPr="00D04AD0">
        <w:rPr>
          <w:rFonts w:asciiTheme="majorHAnsi" w:hAnsiTheme="majorHAnsi"/>
          <w:b/>
          <w:spacing w:val="-1"/>
        </w:rPr>
        <w:t>increas</w:t>
      </w:r>
      <w:r w:rsidRPr="00D04AD0">
        <w:rPr>
          <w:rFonts w:asciiTheme="majorHAnsi" w:hAnsiTheme="majorHAnsi"/>
          <w:b/>
        </w:rPr>
        <w:t>e</w:t>
      </w:r>
      <w:r w:rsidRPr="00D04AD0">
        <w:rPr>
          <w:rFonts w:asciiTheme="majorHAnsi" w:hAnsiTheme="majorHAnsi"/>
          <w:b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fo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al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promote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product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ove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1992.</w:t>
      </w:r>
    </w:p>
    <w:p w14:paraId="3E46D47E" w14:textId="77777777" w:rsidR="00656454" w:rsidRPr="00D04AD0" w:rsidRDefault="00965FCA">
      <w:pPr>
        <w:spacing w:before="14"/>
        <w:ind w:left="48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Represente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12"/>
        </w:rPr>
        <w:t xml:space="preserve"> </w:t>
      </w:r>
      <w:r w:rsidRPr="00D04AD0">
        <w:rPr>
          <w:rFonts w:asciiTheme="majorHAnsi" w:hAnsiTheme="majorHAnsi"/>
          <w:spacing w:val="-1"/>
        </w:rPr>
        <w:t>Sanof</w:t>
      </w:r>
      <w:r w:rsidRPr="00D04AD0">
        <w:rPr>
          <w:rFonts w:asciiTheme="majorHAnsi" w:hAnsiTheme="majorHAnsi"/>
        </w:rPr>
        <w:t>i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Pharmaceutical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13"/>
        </w:rPr>
        <w:t xml:space="preserve"> </w:t>
      </w:r>
      <w:r w:rsidRPr="00D04AD0">
        <w:rPr>
          <w:rFonts w:asciiTheme="majorHAnsi" w:hAnsiTheme="majorHAnsi"/>
          <w:spacing w:val="-1"/>
        </w:rPr>
        <w:t>a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loca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Crone's/Coliti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12"/>
        </w:rPr>
        <w:t xml:space="preserve"> </w:t>
      </w:r>
      <w:r w:rsidRPr="00D04AD0">
        <w:rPr>
          <w:rFonts w:asciiTheme="majorHAnsi" w:hAnsiTheme="majorHAnsi"/>
          <w:spacing w:val="-1"/>
        </w:rPr>
        <w:t>Foundatio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Suppor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Meetings.</w:t>
      </w:r>
    </w:p>
    <w:p w14:paraId="3E52B0ED" w14:textId="77777777" w:rsidR="00656454" w:rsidRPr="00D04AD0" w:rsidRDefault="00656454">
      <w:pPr>
        <w:spacing w:before="11" w:line="200" w:lineRule="exact"/>
        <w:rPr>
          <w:rFonts w:asciiTheme="majorHAnsi" w:hAnsiTheme="majorHAnsi"/>
          <w:sz w:val="22"/>
          <w:szCs w:val="22"/>
        </w:rPr>
      </w:pPr>
    </w:p>
    <w:p w14:paraId="055A550F" w14:textId="77777777" w:rsidR="00656454" w:rsidRPr="00D04AD0" w:rsidRDefault="00965FCA">
      <w:pPr>
        <w:ind w:left="1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2"/>
        </w:rPr>
        <w:t>ENCOR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2"/>
        </w:rPr>
        <w:t>HANDBAGS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11"/>
        </w:rPr>
        <w:t xml:space="preserve"> </w:t>
      </w:r>
      <w:r w:rsidRPr="00D04AD0">
        <w:rPr>
          <w:rFonts w:asciiTheme="majorHAnsi" w:hAnsiTheme="majorHAnsi"/>
          <w:spacing w:val="-2"/>
        </w:rPr>
        <w:t>Ne</w:t>
      </w:r>
      <w:r w:rsidRPr="00D04AD0">
        <w:rPr>
          <w:rFonts w:asciiTheme="majorHAnsi" w:hAnsiTheme="majorHAnsi"/>
        </w:rPr>
        <w:t>w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2"/>
        </w:rPr>
        <w:t>Haven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2"/>
        </w:rPr>
        <w:t>C</w:t>
      </w:r>
      <w:r w:rsidRPr="00D04AD0">
        <w:rPr>
          <w:rFonts w:asciiTheme="majorHAnsi" w:hAnsiTheme="majorHAnsi"/>
        </w:rPr>
        <w:t xml:space="preserve">T                                                                                                          </w:t>
      </w:r>
      <w:r w:rsidRPr="00D04AD0">
        <w:rPr>
          <w:rFonts w:asciiTheme="majorHAnsi" w:hAnsiTheme="majorHAnsi"/>
          <w:spacing w:val="16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1991-1993</w:t>
      </w:r>
    </w:p>
    <w:p w14:paraId="757DD592" w14:textId="77777777" w:rsidR="00656454" w:rsidRPr="00D04AD0" w:rsidRDefault="00656454">
      <w:pPr>
        <w:spacing w:before="11" w:line="200" w:lineRule="exact"/>
        <w:rPr>
          <w:rFonts w:asciiTheme="majorHAnsi" w:hAnsiTheme="majorHAnsi"/>
          <w:sz w:val="22"/>
          <w:szCs w:val="22"/>
        </w:rPr>
      </w:pPr>
    </w:p>
    <w:p w14:paraId="777739EC" w14:textId="77777777" w:rsidR="00656454" w:rsidRPr="00D04AD0" w:rsidRDefault="00965FCA">
      <w:pPr>
        <w:ind w:left="1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Manufacturer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13"/>
        </w:rPr>
        <w:t xml:space="preserve"> </w:t>
      </w:r>
      <w:r w:rsidRPr="00D04AD0">
        <w:rPr>
          <w:rFonts w:asciiTheme="majorHAnsi" w:hAnsiTheme="majorHAnsi"/>
          <w:spacing w:val="-1"/>
        </w:rPr>
        <w:t>Sale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Representative</w:t>
      </w:r>
    </w:p>
    <w:p w14:paraId="33F6048D" w14:textId="77777777" w:rsidR="00656454" w:rsidRPr="00D04AD0" w:rsidRDefault="00656454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00196BC5" w14:textId="77777777" w:rsidR="00656454" w:rsidRPr="00D04AD0" w:rsidRDefault="00965FCA">
      <w:pPr>
        <w:spacing w:line="200" w:lineRule="exact"/>
        <w:ind w:left="1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2"/>
          <w:w w:val="101"/>
          <w:position w:val="-1"/>
          <w:u w:color="000000"/>
        </w:rPr>
        <w:t>EDUCATION</w:t>
      </w:r>
    </w:p>
    <w:p w14:paraId="6A48102C" w14:textId="77777777" w:rsidR="00656454" w:rsidRPr="00D04AD0" w:rsidRDefault="00656454">
      <w:pPr>
        <w:spacing w:line="160" w:lineRule="exact"/>
        <w:rPr>
          <w:rFonts w:asciiTheme="majorHAnsi" w:hAnsiTheme="majorHAnsi"/>
          <w:sz w:val="18"/>
          <w:szCs w:val="18"/>
        </w:rPr>
      </w:pPr>
    </w:p>
    <w:p w14:paraId="69A15D3F" w14:textId="77777777" w:rsidR="00656454" w:rsidRPr="00D04AD0" w:rsidRDefault="00965FCA">
      <w:pPr>
        <w:spacing w:before="38"/>
        <w:ind w:left="1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2"/>
        </w:rPr>
        <w:t>ARIZON</w:t>
      </w:r>
      <w:r w:rsidRPr="00D04AD0">
        <w:rPr>
          <w:rFonts w:asciiTheme="majorHAnsi" w:hAnsiTheme="majorHAnsi"/>
        </w:rPr>
        <w:t>A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2"/>
        </w:rPr>
        <w:t>STAT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2"/>
        </w:rPr>
        <w:t>UNIVERSITY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12"/>
        </w:rPr>
        <w:t xml:space="preserve"> </w:t>
      </w:r>
      <w:r w:rsidRPr="00D04AD0">
        <w:rPr>
          <w:rFonts w:asciiTheme="majorHAnsi" w:hAnsiTheme="majorHAnsi"/>
          <w:spacing w:val="-2"/>
        </w:rPr>
        <w:t>Tucson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2"/>
        </w:rPr>
        <w:t>A</w:t>
      </w:r>
      <w:r w:rsidRPr="00D04AD0">
        <w:rPr>
          <w:rFonts w:asciiTheme="majorHAnsi" w:hAnsiTheme="majorHAnsi"/>
        </w:rPr>
        <w:t>Z</w:t>
      </w:r>
      <w:r w:rsidRPr="00D04AD0">
        <w:rPr>
          <w:rFonts w:asciiTheme="majorHAnsi" w:hAnsiTheme="majorHAnsi"/>
        </w:rPr>
        <w:t xml:space="preserve">                                                                                           </w:t>
      </w:r>
      <w:r w:rsidRPr="00D04AD0">
        <w:rPr>
          <w:rFonts w:asciiTheme="majorHAnsi" w:hAnsiTheme="majorHAnsi"/>
          <w:spacing w:val="43"/>
        </w:rPr>
        <w:t xml:space="preserve"> </w:t>
      </w:r>
      <w:r w:rsidRPr="00D04AD0">
        <w:rPr>
          <w:rFonts w:asciiTheme="majorHAnsi" w:hAnsiTheme="majorHAnsi"/>
          <w:spacing w:val="-1"/>
        </w:rPr>
        <w:t>August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1991</w:t>
      </w:r>
    </w:p>
    <w:p w14:paraId="6E832BA0" w14:textId="77777777" w:rsidR="00656454" w:rsidRPr="00D04AD0" w:rsidRDefault="00965FCA">
      <w:pPr>
        <w:spacing w:line="200" w:lineRule="exact"/>
        <w:ind w:left="1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Bachelo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o</w:t>
      </w:r>
      <w:r w:rsidRPr="00D04AD0">
        <w:rPr>
          <w:rFonts w:asciiTheme="majorHAnsi" w:hAnsiTheme="majorHAnsi"/>
        </w:rPr>
        <w:t>f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1"/>
        </w:rPr>
        <w:t>Arts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Politica</w:t>
      </w:r>
      <w:r w:rsidRPr="00D04AD0">
        <w:rPr>
          <w:rFonts w:asciiTheme="majorHAnsi" w:hAnsiTheme="majorHAnsi"/>
        </w:rPr>
        <w:t>l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Science</w:t>
      </w:r>
    </w:p>
    <w:p w14:paraId="392D8EFD" w14:textId="77777777" w:rsidR="00656454" w:rsidRPr="00D04AD0" w:rsidRDefault="00965FCA">
      <w:pPr>
        <w:spacing w:line="200" w:lineRule="exact"/>
        <w:ind w:left="1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Communication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Minor</w:t>
      </w:r>
    </w:p>
    <w:p w14:paraId="23D34F1D" w14:textId="77777777" w:rsidR="00656454" w:rsidRPr="00D04AD0" w:rsidRDefault="00965FCA">
      <w:pPr>
        <w:spacing w:before="4"/>
        <w:ind w:left="1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t>Alph</w:t>
      </w:r>
      <w:r w:rsidRPr="00D04AD0">
        <w:rPr>
          <w:rFonts w:asciiTheme="majorHAnsi" w:hAnsiTheme="majorHAnsi"/>
        </w:rPr>
        <w:t>a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Epsilo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Pi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2"/>
        </w:rPr>
        <w:t>Boar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2"/>
        </w:rPr>
        <w:t>o</w:t>
      </w:r>
      <w:r w:rsidRPr="00D04AD0">
        <w:rPr>
          <w:rFonts w:asciiTheme="majorHAnsi" w:hAnsiTheme="majorHAnsi"/>
        </w:rPr>
        <w:t>f</w:t>
      </w:r>
      <w:r w:rsidRPr="00D04AD0">
        <w:rPr>
          <w:rFonts w:asciiTheme="majorHAnsi" w:hAnsiTheme="majorHAnsi"/>
          <w:spacing w:val="2"/>
        </w:rPr>
        <w:t xml:space="preserve"> </w:t>
      </w:r>
      <w:r w:rsidRPr="00D04AD0">
        <w:rPr>
          <w:rFonts w:asciiTheme="majorHAnsi" w:hAnsiTheme="majorHAnsi"/>
          <w:spacing w:val="-2"/>
          <w:w w:val="101"/>
        </w:rPr>
        <w:t>Ethics</w:t>
      </w:r>
    </w:p>
    <w:p w14:paraId="7C8EBEC8" w14:textId="77777777" w:rsidR="00656454" w:rsidRPr="00D04AD0" w:rsidRDefault="00656454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0B3A0827" w14:textId="77777777" w:rsidR="00656454" w:rsidRPr="00D04AD0" w:rsidRDefault="00965FCA">
      <w:pPr>
        <w:ind w:left="1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2"/>
        </w:rPr>
        <w:t>EMERSO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2"/>
        </w:rPr>
        <w:t>COLLEGE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2"/>
        </w:rPr>
        <w:t>Boston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2"/>
          <w:w w:val="101"/>
        </w:rPr>
        <w:t>MA</w:t>
      </w:r>
    </w:p>
    <w:p w14:paraId="4C577FA2" w14:textId="77777777" w:rsidR="00656454" w:rsidRPr="00D04AD0" w:rsidRDefault="00965FCA">
      <w:pPr>
        <w:spacing w:line="200" w:lineRule="exact"/>
        <w:ind w:left="1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</w:rPr>
        <w:lastRenderedPageBreak/>
        <w:t>Alph</w:t>
      </w:r>
      <w:r w:rsidRPr="00D04AD0">
        <w:rPr>
          <w:rFonts w:asciiTheme="majorHAnsi" w:hAnsiTheme="majorHAnsi"/>
        </w:rPr>
        <w:t>a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Epsilo</w:t>
      </w:r>
      <w:r w:rsidRPr="00D04AD0">
        <w:rPr>
          <w:rFonts w:asciiTheme="majorHAnsi" w:hAnsiTheme="majorHAnsi"/>
        </w:rPr>
        <w:t>n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Pi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2"/>
        </w:rPr>
        <w:t>Founde</w:t>
      </w:r>
      <w:r w:rsidRPr="00D04AD0">
        <w:rPr>
          <w:rFonts w:asciiTheme="majorHAnsi" w:hAnsiTheme="majorHAnsi"/>
        </w:rPr>
        <w:t>r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2"/>
        </w:rPr>
        <w:t>an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2"/>
        </w:rPr>
        <w:t>Firs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2"/>
        </w:rPr>
        <w:t>President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2"/>
        </w:rPr>
        <w:t>Kapp</w:t>
      </w:r>
      <w:r w:rsidRPr="00D04AD0">
        <w:rPr>
          <w:rFonts w:asciiTheme="majorHAnsi" w:hAnsiTheme="majorHAnsi"/>
        </w:rPr>
        <w:t>a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2"/>
        </w:rPr>
        <w:t>Lambd</w:t>
      </w:r>
      <w:r w:rsidRPr="00D04AD0">
        <w:rPr>
          <w:rFonts w:asciiTheme="majorHAnsi" w:hAnsiTheme="majorHAnsi"/>
        </w:rPr>
        <w:t>a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2"/>
          <w:w w:val="101"/>
        </w:rPr>
        <w:t>Chapter</w:t>
      </w:r>
    </w:p>
    <w:p w14:paraId="53C83DEC" w14:textId="77777777" w:rsidR="00656454" w:rsidRPr="00D04AD0" w:rsidRDefault="00656454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43FC58EE" w14:textId="77777777" w:rsidR="00656454" w:rsidRPr="00D04AD0" w:rsidRDefault="00965FCA">
      <w:pPr>
        <w:ind w:left="120"/>
        <w:rPr>
          <w:rFonts w:asciiTheme="majorHAnsi" w:hAnsiTheme="majorHAnsi"/>
        </w:rPr>
      </w:pPr>
      <w:r w:rsidRPr="00D04AD0">
        <w:rPr>
          <w:rFonts w:asciiTheme="majorHAnsi" w:hAnsiTheme="majorHAnsi"/>
          <w:spacing w:val="-1"/>
          <w:w w:val="101"/>
          <w:u w:color="000000"/>
        </w:rPr>
        <w:t>SKILLS/INTERESTS</w:t>
      </w:r>
    </w:p>
    <w:p w14:paraId="42EC8644" w14:textId="77777777" w:rsidR="00656454" w:rsidRPr="00D04AD0" w:rsidRDefault="00656454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06E7B673" w14:textId="77777777" w:rsidR="00656454" w:rsidRPr="00D04AD0" w:rsidRDefault="00965FCA">
      <w:pPr>
        <w:ind w:left="120"/>
        <w:rPr>
          <w:rFonts w:asciiTheme="majorHAnsi" w:hAnsiTheme="majorHAnsi"/>
        </w:rPr>
        <w:sectPr w:rsidR="00656454" w:rsidRPr="00D04AD0">
          <w:pgSz w:w="12240" w:h="15840"/>
          <w:pgMar w:top="1340" w:right="1680" w:bottom="280" w:left="1680" w:header="1108" w:footer="0" w:gutter="0"/>
          <w:cols w:space="720"/>
        </w:sectPr>
      </w:pPr>
      <w:r w:rsidRPr="00D04AD0">
        <w:rPr>
          <w:rFonts w:asciiTheme="majorHAnsi" w:hAnsiTheme="majorHAnsi"/>
          <w:spacing w:val="-2"/>
        </w:rPr>
        <w:t>Window</w:t>
      </w:r>
      <w:r w:rsidRPr="00D04AD0">
        <w:rPr>
          <w:rFonts w:asciiTheme="majorHAnsi" w:hAnsiTheme="majorHAnsi"/>
        </w:rPr>
        <w:t>s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2"/>
        </w:rPr>
        <w:t>95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2"/>
        </w:rPr>
        <w:t>Microsof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9"/>
        </w:rPr>
        <w:t xml:space="preserve"> </w:t>
      </w:r>
      <w:r w:rsidRPr="00D04AD0">
        <w:rPr>
          <w:rFonts w:asciiTheme="majorHAnsi" w:hAnsiTheme="majorHAnsi"/>
          <w:spacing w:val="-1"/>
        </w:rPr>
        <w:t>Powerpoint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10"/>
        </w:rPr>
        <w:t xml:space="preserve"> </w:t>
      </w:r>
      <w:r w:rsidRPr="00D04AD0">
        <w:rPr>
          <w:rFonts w:asciiTheme="majorHAnsi" w:hAnsiTheme="majorHAnsi"/>
          <w:spacing w:val="-1"/>
        </w:rPr>
        <w:t>Microsof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Excel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Microsof</w:t>
      </w:r>
      <w:r w:rsidRPr="00D04AD0">
        <w:rPr>
          <w:rFonts w:asciiTheme="majorHAnsi" w:hAnsiTheme="majorHAnsi"/>
        </w:rPr>
        <w:t>t</w:t>
      </w:r>
      <w:r w:rsidRPr="00D04AD0">
        <w:rPr>
          <w:rFonts w:asciiTheme="majorHAnsi" w:hAnsiTheme="majorHAnsi"/>
          <w:spacing w:val="8"/>
        </w:rPr>
        <w:t xml:space="preserve"> </w:t>
      </w:r>
      <w:r w:rsidRPr="00D04AD0">
        <w:rPr>
          <w:rFonts w:asciiTheme="majorHAnsi" w:hAnsiTheme="majorHAnsi"/>
          <w:spacing w:val="-1"/>
        </w:rPr>
        <w:t>Wor</w:t>
      </w:r>
      <w:r w:rsidRPr="00D04AD0">
        <w:rPr>
          <w:rFonts w:asciiTheme="majorHAnsi" w:hAnsiTheme="majorHAnsi"/>
        </w:rPr>
        <w:t>d</w:t>
      </w:r>
      <w:r w:rsidRPr="00D04AD0">
        <w:rPr>
          <w:rFonts w:asciiTheme="majorHAnsi" w:hAnsiTheme="majorHAnsi"/>
          <w:spacing w:val="5"/>
        </w:rPr>
        <w:t xml:space="preserve"> </w:t>
      </w:r>
      <w:r w:rsidRPr="00D04AD0">
        <w:rPr>
          <w:rFonts w:asciiTheme="majorHAnsi" w:hAnsiTheme="majorHAnsi"/>
          <w:spacing w:val="-1"/>
        </w:rPr>
        <w:t>6.0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4"/>
        </w:rPr>
        <w:t xml:space="preserve"> </w:t>
      </w:r>
      <w:r w:rsidRPr="00D04AD0">
        <w:rPr>
          <w:rFonts w:asciiTheme="majorHAnsi" w:hAnsiTheme="majorHAnsi"/>
          <w:spacing w:val="-1"/>
        </w:rPr>
        <w:t>Internet</w:t>
      </w:r>
      <w:r w:rsidRPr="00D04AD0">
        <w:rPr>
          <w:rFonts w:asciiTheme="majorHAnsi" w:hAnsiTheme="majorHAnsi"/>
        </w:rPr>
        <w:t>;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Skiing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</w:rPr>
        <w:t>Ic</w:t>
      </w:r>
      <w:r w:rsidRPr="00D04AD0">
        <w:rPr>
          <w:rFonts w:asciiTheme="majorHAnsi" w:hAnsiTheme="majorHAnsi"/>
        </w:rPr>
        <w:t>e</w:t>
      </w:r>
      <w:r w:rsidRPr="00D04AD0">
        <w:rPr>
          <w:rFonts w:asciiTheme="majorHAnsi" w:hAnsiTheme="majorHAnsi"/>
          <w:spacing w:val="3"/>
        </w:rPr>
        <w:t xml:space="preserve"> </w:t>
      </w:r>
      <w:r w:rsidRPr="00D04AD0">
        <w:rPr>
          <w:rFonts w:asciiTheme="majorHAnsi" w:hAnsiTheme="majorHAnsi"/>
          <w:spacing w:val="-1"/>
        </w:rPr>
        <w:t>Hockey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7"/>
        </w:rPr>
        <w:t xml:space="preserve"> </w:t>
      </w:r>
      <w:r w:rsidRPr="00D04AD0">
        <w:rPr>
          <w:rFonts w:asciiTheme="majorHAnsi" w:hAnsiTheme="majorHAnsi"/>
          <w:spacing w:val="-1"/>
        </w:rPr>
        <w:t>Travel</w:t>
      </w:r>
      <w:r w:rsidRPr="00D04AD0">
        <w:rPr>
          <w:rFonts w:asciiTheme="majorHAnsi" w:hAnsiTheme="majorHAnsi"/>
        </w:rPr>
        <w:t>,</w:t>
      </w:r>
      <w:r w:rsidRPr="00D04AD0">
        <w:rPr>
          <w:rFonts w:asciiTheme="majorHAnsi" w:hAnsiTheme="majorHAnsi"/>
          <w:spacing w:val="6"/>
        </w:rPr>
        <w:t xml:space="preserve"> </w:t>
      </w:r>
      <w:r w:rsidRPr="00D04AD0">
        <w:rPr>
          <w:rFonts w:asciiTheme="majorHAnsi" w:hAnsiTheme="majorHAnsi"/>
          <w:spacing w:val="-1"/>
          <w:w w:val="101"/>
        </w:rPr>
        <w:t>Darts.</w:t>
      </w:r>
    </w:p>
    <w:p w14:paraId="024F01CB" w14:textId="77777777" w:rsidR="00656454" w:rsidRPr="00D04AD0" w:rsidRDefault="00656454">
      <w:pPr>
        <w:spacing w:before="3" w:line="120" w:lineRule="exact"/>
        <w:rPr>
          <w:rFonts w:asciiTheme="majorHAnsi" w:hAnsiTheme="majorHAnsi"/>
          <w:sz w:val="14"/>
          <w:szCs w:val="14"/>
        </w:rPr>
      </w:pPr>
    </w:p>
    <w:p w14:paraId="2C047C13" w14:textId="77777777" w:rsidR="00656454" w:rsidRPr="00D04AD0" w:rsidRDefault="0065645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18A8A4" w14:textId="77777777" w:rsidR="00656454" w:rsidRPr="00D04AD0" w:rsidRDefault="0065645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0A6DDA" w14:textId="77777777" w:rsidR="00656454" w:rsidRPr="00D04AD0" w:rsidRDefault="0065645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F25089B" w14:textId="77777777" w:rsidR="00656454" w:rsidRPr="00D04AD0" w:rsidRDefault="00965FCA">
      <w:pPr>
        <w:spacing w:before="32"/>
        <w:ind w:left="100" w:right="85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pacing w:val="-1"/>
          <w:sz w:val="24"/>
          <w:szCs w:val="24"/>
        </w:rPr>
        <w:t>PROFESSIONA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OBJECTIV</w:t>
      </w:r>
      <w:r w:rsidRPr="00D04AD0">
        <w:rPr>
          <w:rFonts w:asciiTheme="majorHAnsi" w:hAnsiTheme="majorHAnsi"/>
          <w:spacing w:val="1"/>
          <w:sz w:val="24"/>
          <w:szCs w:val="24"/>
        </w:rPr>
        <w:t>E</w:t>
      </w:r>
      <w:r w:rsidRPr="00D04AD0">
        <w:rPr>
          <w:rFonts w:asciiTheme="majorHAnsi" w:hAnsiTheme="majorHAnsi"/>
          <w:sz w:val="24"/>
          <w:szCs w:val="24"/>
        </w:rPr>
        <w:t xml:space="preserve">: </w:t>
      </w:r>
      <w:r w:rsidRPr="00D04AD0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</w:t>
      </w:r>
      <w:r w:rsidRPr="00D04AD0">
        <w:rPr>
          <w:rFonts w:asciiTheme="majorHAnsi" w:hAnsiTheme="majorHAnsi"/>
          <w:sz w:val="24"/>
          <w:szCs w:val="24"/>
        </w:rPr>
        <w:t>o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us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m</w:t>
      </w:r>
      <w:r w:rsidRPr="00D04AD0">
        <w:rPr>
          <w:rFonts w:asciiTheme="majorHAnsi" w:hAnsiTheme="majorHAnsi"/>
          <w:sz w:val="24"/>
          <w:szCs w:val="24"/>
        </w:rPr>
        <w:t>y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successfu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experienc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i</w:t>
      </w:r>
      <w:r w:rsidRPr="00D04AD0">
        <w:rPr>
          <w:rFonts w:asciiTheme="majorHAnsi" w:hAnsiTheme="majorHAnsi"/>
          <w:sz w:val="24"/>
          <w:szCs w:val="24"/>
        </w:rPr>
        <w:t>n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healthcar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to contribut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</w:t>
      </w:r>
      <w:r w:rsidRPr="00D04AD0">
        <w:rPr>
          <w:rFonts w:asciiTheme="majorHAnsi" w:hAnsiTheme="majorHAnsi"/>
          <w:sz w:val="24"/>
          <w:szCs w:val="24"/>
        </w:rPr>
        <w:t>o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</w:t>
      </w:r>
      <w:r w:rsidRPr="00D04AD0">
        <w:rPr>
          <w:rFonts w:asciiTheme="majorHAnsi" w:hAnsiTheme="majorHAnsi"/>
          <w:sz w:val="24"/>
          <w:szCs w:val="24"/>
        </w:rPr>
        <w:t>n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aggressive</w:t>
      </w:r>
      <w:r w:rsidRPr="00D04AD0">
        <w:rPr>
          <w:rFonts w:asciiTheme="majorHAnsi" w:hAnsiTheme="majorHAnsi"/>
          <w:sz w:val="24"/>
          <w:szCs w:val="24"/>
        </w:rPr>
        <w:t>,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oriente</w:t>
      </w:r>
      <w:r w:rsidRPr="00D04AD0">
        <w:rPr>
          <w:rFonts w:asciiTheme="majorHAnsi" w:hAnsiTheme="majorHAnsi"/>
          <w:sz w:val="24"/>
          <w:szCs w:val="24"/>
        </w:rPr>
        <w:t>d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medical/surgica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firm</w:t>
      </w:r>
      <w:r w:rsidRPr="00D04AD0">
        <w:rPr>
          <w:rFonts w:asciiTheme="majorHAnsi" w:hAnsiTheme="majorHAnsi"/>
          <w:sz w:val="24"/>
          <w:szCs w:val="24"/>
        </w:rPr>
        <w:t>,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an</w:t>
      </w:r>
      <w:r w:rsidRPr="00D04AD0">
        <w:rPr>
          <w:rFonts w:asciiTheme="majorHAnsi" w:hAnsiTheme="majorHAnsi"/>
          <w:sz w:val="24"/>
          <w:szCs w:val="24"/>
        </w:rPr>
        <w:t>d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</w:t>
      </w:r>
      <w:r w:rsidRPr="00D04AD0">
        <w:rPr>
          <w:rFonts w:asciiTheme="majorHAnsi" w:hAnsiTheme="majorHAnsi"/>
          <w:sz w:val="24"/>
          <w:szCs w:val="24"/>
        </w:rPr>
        <w:t>o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continu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m</w:t>
      </w:r>
      <w:r w:rsidRPr="00D04AD0">
        <w:rPr>
          <w:rFonts w:asciiTheme="majorHAnsi" w:hAnsiTheme="majorHAnsi"/>
          <w:sz w:val="24"/>
          <w:szCs w:val="24"/>
        </w:rPr>
        <w:t>y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development a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sz w:val="24"/>
          <w:szCs w:val="24"/>
        </w:rPr>
        <w:t>a</w:t>
      </w:r>
      <w:r w:rsidRPr="00D04AD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medica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professional.</w:t>
      </w:r>
    </w:p>
    <w:p w14:paraId="0AC7F5EF" w14:textId="77777777" w:rsidR="00656454" w:rsidRPr="00D04AD0" w:rsidRDefault="00656454">
      <w:pPr>
        <w:spacing w:before="10" w:line="240" w:lineRule="exact"/>
        <w:rPr>
          <w:rFonts w:asciiTheme="majorHAnsi" w:hAnsiTheme="majorHAnsi"/>
          <w:sz w:val="28"/>
          <w:szCs w:val="28"/>
        </w:rPr>
      </w:pPr>
    </w:p>
    <w:p w14:paraId="34327A36" w14:textId="77777777" w:rsidR="00656454" w:rsidRPr="00D04AD0" w:rsidRDefault="00965FCA">
      <w:pPr>
        <w:ind w:left="100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z w:val="24"/>
          <w:szCs w:val="24"/>
        </w:rPr>
        <w:t xml:space="preserve">EXPERIENCE: </w:t>
      </w:r>
      <w:r w:rsidRPr="00D04AD0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Glax</w:t>
      </w:r>
      <w:r w:rsidRPr="00D04AD0">
        <w:rPr>
          <w:rFonts w:asciiTheme="majorHAnsi" w:hAnsiTheme="majorHAnsi"/>
          <w:sz w:val="24"/>
          <w:szCs w:val="24"/>
        </w:rPr>
        <w:t>o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Wellcom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Pharmaceuticals</w:t>
      </w:r>
      <w:r w:rsidRPr="00D04AD0">
        <w:rPr>
          <w:rFonts w:asciiTheme="majorHAnsi" w:hAnsiTheme="majorHAnsi"/>
          <w:sz w:val="24"/>
          <w:szCs w:val="24"/>
        </w:rPr>
        <w:t>,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Bronx</w:t>
      </w:r>
      <w:r w:rsidRPr="00D04AD0">
        <w:rPr>
          <w:rFonts w:asciiTheme="majorHAnsi" w:hAnsiTheme="majorHAnsi"/>
          <w:sz w:val="24"/>
          <w:szCs w:val="24"/>
        </w:rPr>
        <w:t>,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N</w:t>
      </w:r>
      <w:r w:rsidRPr="00D04AD0">
        <w:rPr>
          <w:rFonts w:asciiTheme="majorHAnsi" w:hAnsiTheme="majorHAnsi"/>
          <w:sz w:val="24"/>
          <w:szCs w:val="24"/>
        </w:rPr>
        <w:t xml:space="preserve">Y               </w:t>
      </w:r>
      <w:r w:rsidRPr="00D04AD0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8/93-present</w:t>
      </w:r>
    </w:p>
    <w:p w14:paraId="0F873FCA" w14:textId="77777777" w:rsidR="00656454" w:rsidRPr="00D04AD0" w:rsidRDefault="00965FCA">
      <w:pPr>
        <w:spacing w:before="1"/>
        <w:ind w:left="100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pacing w:val="-1"/>
          <w:sz w:val="24"/>
          <w:szCs w:val="24"/>
        </w:rPr>
        <w:t>Senio</w:t>
      </w:r>
      <w:r w:rsidRPr="00D04AD0">
        <w:rPr>
          <w:rFonts w:asciiTheme="majorHAnsi" w:hAnsiTheme="majorHAnsi"/>
          <w:sz w:val="24"/>
          <w:szCs w:val="24"/>
        </w:rPr>
        <w:t>r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Medica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Representative</w:t>
      </w:r>
    </w:p>
    <w:p w14:paraId="52A6D783" w14:textId="77777777" w:rsidR="00656454" w:rsidRPr="00D04AD0" w:rsidRDefault="00965FCA">
      <w:pPr>
        <w:spacing w:before="2"/>
        <w:ind w:left="100" w:right="201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pacing w:val="-1"/>
          <w:sz w:val="24"/>
          <w:szCs w:val="24"/>
        </w:rPr>
        <w:t>Responsibl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fo</w:t>
      </w:r>
      <w:r w:rsidRPr="00D04AD0">
        <w:rPr>
          <w:rFonts w:asciiTheme="majorHAnsi" w:hAnsiTheme="majorHAnsi"/>
          <w:sz w:val="24"/>
          <w:szCs w:val="24"/>
        </w:rPr>
        <w:t>r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o</w:t>
      </w:r>
      <w:r w:rsidRPr="00D04AD0">
        <w:rPr>
          <w:rFonts w:asciiTheme="majorHAnsi" w:hAnsiTheme="majorHAnsi"/>
          <w:sz w:val="24"/>
          <w:szCs w:val="24"/>
        </w:rPr>
        <w:t>f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z w:val="24"/>
          <w:szCs w:val="24"/>
        </w:rPr>
        <w:t>Glaxo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Wellcom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Pharmaceutica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product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primaril</w:t>
      </w:r>
      <w:r w:rsidRPr="00D04AD0">
        <w:rPr>
          <w:rFonts w:asciiTheme="majorHAnsi" w:hAnsiTheme="majorHAnsi"/>
          <w:sz w:val="24"/>
          <w:szCs w:val="24"/>
        </w:rPr>
        <w:t>y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</w:t>
      </w:r>
      <w:r w:rsidRPr="00D04AD0">
        <w:rPr>
          <w:rFonts w:asciiTheme="majorHAnsi" w:hAnsiTheme="majorHAnsi"/>
          <w:sz w:val="24"/>
          <w:szCs w:val="24"/>
        </w:rPr>
        <w:t>o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Internal Medicine</w:t>
      </w:r>
      <w:r w:rsidRPr="00D04AD0">
        <w:rPr>
          <w:rFonts w:asciiTheme="majorHAnsi" w:hAnsiTheme="majorHAnsi"/>
          <w:sz w:val="24"/>
          <w:szCs w:val="24"/>
        </w:rPr>
        <w:t>,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Genera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an</w:t>
      </w:r>
      <w:r w:rsidRPr="00D04AD0">
        <w:rPr>
          <w:rFonts w:asciiTheme="majorHAnsi" w:hAnsiTheme="majorHAnsi"/>
          <w:sz w:val="24"/>
          <w:szCs w:val="24"/>
        </w:rPr>
        <w:t>d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Famil</w:t>
      </w:r>
      <w:r w:rsidRPr="00D04AD0">
        <w:rPr>
          <w:rFonts w:asciiTheme="majorHAnsi" w:hAnsiTheme="majorHAnsi"/>
          <w:sz w:val="24"/>
          <w:szCs w:val="24"/>
        </w:rPr>
        <w:t>y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Practitioners</w:t>
      </w:r>
      <w:r w:rsidRPr="00D04AD0">
        <w:rPr>
          <w:rFonts w:asciiTheme="majorHAnsi" w:hAnsiTheme="majorHAnsi"/>
          <w:sz w:val="24"/>
          <w:szCs w:val="24"/>
        </w:rPr>
        <w:t>,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Orthopedi</w:t>
      </w:r>
      <w:r w:rsidRPr="00D04AD0">
        <w:rPr>
          <w:rFonts w:asciiTheme="majorHAnsi" w:hAnsiTheme="majorHAnsi"/>
          <w:sz w:val="24"/>
          <w:szCs w:val="24"/>
        </w:rPr>
        <w:t>c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Surgeons</w:t>
      </w:r>
      <w:r w:rsidRPr="00D04AD0">
        <w:rPr>
          <w:rFonts w:asciiTheme="majorHAnsi" w:hAnsiTheme="majorHAnsi"/>
          <w:sz w:val="24"/>
          <w:szCs w:val="24"/>
        </w:rPr>
        <w:t>,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Cardiologists</w:t>
      </w:r>
      <w:r w:rsidRPr="00D04AD0">
        <w:rPr>
          <w:rFonts w:asciiTheme="majorHAnsi" w:hAnsiTheme="majorHAnsi"/>
          <w:sz w:val="24"/>
          <w:szCs w:val="24"/>
        </w:rPr>
        <w:t>,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Psychiatrists, retai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an</w:t>
      </w:r>
      <w:r w:rsidRPr="00D04AD0">
        <w:rPr>
          <w:rFonts w:asciiTheme="majorHAnsi" w:hAnsiTheme="majorHAnsi"/>
          <w:sz w:val="24"/>
          <w:szCs w:val="24"/>
        </w:rPr>
        <w:t>d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hospita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Pharmacists</w:t>
      </w:r>
      <w:r w:rsidRPr="00D04AD0">
        <w:rPr>
          <w:rFonts w:asciiTheme="majorHAnsi" w:hAnsiTheme="majorHAnsi"/>
          <w:sz w:val="24"/>
          <w:szCs w:val="24"/>
        </w:rPr>
        <w:t xml:space="preserve">. </w:t>
      </w:r>
      <w:r w:rsidRPr="00D04AD0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Hospita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account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includ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Alber</w:t>
      </w:r>
      <w:r w:rsidRPr="00D04AD0">
        <w:rPr>
          <w:rFonts w:asciiTheme="majorHAnsi" w:hAnsiTheme="majorHAnsi"/>
          <w:sz w:val="24"/>
          <w:szCs w:val="24"/>
        </w:rPr>
        <w:t>t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Einstei</w:t>
      </w:r>
      <w:r w:rsidRPr="00D04AD0">
        <w:rPr>
          <w:rFonts w:asciiTheme="majorHAnsi" w:hAnsiTheme="majorHAnsi"/>
          <w:sz w:val="24"/>
          <w:szCs w:val="24"/>
        </w:rPr>
        <w:t>n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an</w:t>
      </w:r>
      <w:r w:rsidRPr="00D04AD0">
        <w:rPr>
          <w:rFonts w:asciiTheme="majorHAnsi" w:hAnsiTheme="majorHAnsi"/>
          <w:sz w:val="24"/>
          <w:szCs w:val="24"/>
        </w:rPr>
        <w:t>d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Lincol</w:t>
      </w:r>
      <w:r w:rsidRPr="00D04AD0">
        <w:rPr>
          <w:rFonts w:asciiTheme="majorHAnsi" w:hAnsiTheme="majorHAnsi"/>
          <w:sz w:val="24"/>
          <w:szCs w:val="24"/>
        </w:rPr>
        <w:t>n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Hospital.</w:t>
      </w:r>
    </w:p>
    <w:p w14:paraId="65A6A018" w14:textId="77777777" w:rsidR="00656454" w:rsidRPr="00D04AD0" w:rsidRDefault="00656454">
      <w:pPr>
        <w:spacing w:before="11" w:line="240" w:lineRule="exact"/>
        <w:rPr>
          <w:rFonts w:asciiTheme="majorHAnsi" w:hAnsiTheme="majorHAnsi"/>
          <w:sz w:val="28"/>
          <w:szCs w:val="28"/>
        </w:rPr>
      </w:pPr>
    </w:p>
    <w:p w14:paraId="44589AF3" w14:textId="77777777" w:rsidR="00656454" w:rsidRPr="00D04AD0" w:rsidRDefault="00965FCA">
      <w:pPr>
        <w:ind w:left="100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pacing w:val="-1"/>
          <w:sz w:val="24"/>
          <w:szCs w:val="24"/>
        </w:rPr>
        <w:t>Accomplishments:</w:t>
      </w:r>
    </w:p>
    <w:p w14:paraId="163D3B24" w14:textId="77777777" w:rsidR="00656454" w:rsidRPr="00D04AD0" w:rsidRDefault="00965FCA">
      <w:pPr>
        <w:spacing w:before="16"/>
        <w:ind w:left="460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pacing w:val="-1"/>
          <w:sz w:val="24"/>
          <w:szCs w:val="24"/>
        </w:rPr>
        <w:t>Finishe</w:t>
      </w:r>
      <w:r w:rsidRPr="00D04AD0">
        <w:rPr>
          <w:rFonts w:asciiTheme="majorHAnsi" w:hAnsiTheme="majorHAnsi"/>
          <w:sz w:val="24"/>
          <w:szCs w:val="24"/>
        </w:rPr>
        <w:t>d</w:t>
      </w:r>
      <w:r w:rsidRPr="00D04AD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199</w:t>
      </w:r>
      <w:r w:rsidRPr="00D04AD0">
        <w:rPr>
          <w:rFonts w:asciiTheme="majorHAnsi" w:hAnsiTheme="majorHAnsi"/>
          <w:sz w:val="24"/>
          <w:szCs w:val="24"/>
        </w:rPr>
        <w:t>5</w:t>
      </w:r>
      <w:r w:rsidRPr="00D04AD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th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#</w:t>
      </w:r>
      <w:r w:rsidRPr="00D04AD0">
        <w:rPr>
          <w:rFonts w:asciiTheme="majorHAnsi" w:hAnsiTheme="majorHAnsi"/>
          <w:b/>
          <w:sz w:val="24"/>
          <w:szCs w:val="24"/>
        </w:rPr>
        <w:t>2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b/>
          <w:sz w:val="24"/>
          <w:szCs w:val="24"/>
        </w:rPr>
        <w:t>s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Representativ</w:t>
      </w:r>
      <w:r w:rsidRPr="00D04AD0">
        <w:rPr>
          <w:rFonts w:asciiTheme="majorHAnsi" w:hAnsiTheme="majorHAnsi"/>
          <w:b/>
          <w:sz w:val="24"/>
          <w:szCs w:val="24"/>
        </w:rPr>
        <w:t>e</w:t>
      </w:r>
      <w:r w:rsidRPr="00D04AD0">
        <w:rPr>
          <w:rFonts w:asciiTheme="majorHAnsi" w:hAnsiTheme="majorHAnsi"/>
          <w:b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i</w:t>
      </w:r>
      <w:r w:rsidRPr="00D04AD0">
        <w:rPr>
          <w:rFonts w:asciiTheme="majorHAnsi" w:hAnsiTheme="majorHAnsi"/>
          <w:sz w:val="24"/>
          <w:szCs w:val="24"/>
        </w:rPr>
        <w:t>n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th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Unite</w:t>
      </w:r>
      <w:r w:rsidRPr="00D04AD0">
        <w:rPr>
          <w:rFonts w:asciiTheme="majorHAnsi" w:hAnsiTheme="majorHAnsi"/>
          <w:sz w:val="24"/>
          <w:szCs w:val="24"/>
        </w:rPr>
        <w:t>d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State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(65</w:t>
      </w:r>
      <w:r w:rsidRPr="00D04AD0">
        <w:rPr>
          <w:rFonts w:asciiTheme="majorHAnsi" w:hAnsiTheme="majorHAnsi"/>
          <w:sz w:val="24"/>
          <w:szCs w:val="24"/>
        </w:rPr>
        <w:t>0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total).</w:t>
      </w:r>
    </w:p>
    <w:p w14:paraId="461285E8" w14:textId="77777777" w:rsidR="00656454" w:rsidRPr="00D04AD0" w:rsidRDefault="00965FCA">
      <w:pPr>
        <w:spacing w:before="16"/>
        <w:ind w:left="460" w:right="822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b/>
          <w:spacing w:val="-2"/>
          <w:sz w:val="24"/>
          <w:szCs w:val="24"/>
        </w:rPr>
        <w:t>Glax</w:t>
      </w:r>
      <w:r w:rsidRPr="00D04AD0">
        <w:rPr>
          <w:rFonts w:asciiTheme="majorHAnsi" w:hAnsiTheme="majorHAnsi"/>
          <w:b/>
          <w:sz w:val="24"/>
          <w:szCs w:val="24"/>
        </w:rPr>
        <w:t>o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Wellcom</w:t>
      </w:r>
      <w:r w:rsidRPr="00D04AD0">
        <w:rPr>
          <w:rFonts w:asciiTheme="majorHAnsi" w:hAnsiTheme="majorHAnsi"/>
          <w:b/>
          <w:sz w:val="24"/>
          <w:szCs w:val="24"/>
        </w:rPr>
        <w:t>e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Consistenc</w:t>
      </w:r>
      <w:r w:rsidRPr="00D04AD0">
        <w:rPr>
          <w:rFonts w:asciiTheme="majorHAnsi" w:hAnsiTheme="majorHAnsi"/>
          <w:b/>
          <w:sz w:val="24"/>
          <w:szCs w:val="24"/>
        </w:rPr>
        <w:t>y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Awar</w:t>
      </w:r>
      <w:r w:rsidRPr="00D04AD0">
        <w:rPr>
          <w:rFonts w:asciiTheme="majorHAnsi" w:hAnsiTheme="majorHAnsi"/>
          <w:b/>
          <w:sz w:val="24"/>
          <w:szCs w:val="24"/>
        </w:rPr>
        <w:t>d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Winne</w:t>
      </w:r>
      <w:r w:rsidRPr="00D04AD0">
        <w:rPr>
          <w:rFonts w:asciiTheme="majorHAnsi" w:hAnsiTheme="majorHAnsi"/>
          <w:b/>
          <w:sz w:val="24"/>
          <w:szCs w:val="24"/>
        </w:rPr>
        <w:t>r</w:t>
      </w:r>
      <w:r w:rsidRPr="00D04AD0">
        <w:rPr>
          <w:rFonts w:asciiTheme="majorHAnsi" w:hAnsiTheme="majorHAnsi"/>
          <w:b/>
          <w:spacing w:val="5"/>
          <w:sz w:val="24"/>
          <w:szCs w:val="24"/>
        </w:rPr>
        <w:t xml:space="preserve"> </w:t>
      </w:r>
      <w:r w:rsidRPr="00D04AD0">
        <w:rPr>
          <w:rFonts w:asciiTheme="majorHAnsi" w:hAnsiTheme="majorHAnsi"/>
          <w:sz w:val="24"/>
          <w:szCs w:val="24"/>
        </w:rPr>
        <w:t>-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consecutiv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year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ove</w:t>
      </w:r>
      <w:r w:rsidRPr="00D04AD0">
        <w:rPr>
          <w:rFonts w:asciiTheme="majorHAnsi" w:hAnsiTheme="majorHAnsi"/>
          <w:sz w:val="24"/>
          <w:szCs w:val="24"/>
        </w:rPr>
        <w:t>r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100</w:t>
      </w:r>
      <w:r w:rsidRPr="00D04AD0">
        <w:rPr>
          <w:rFonts w:asciiTheme="majorHAnsi" w:hAnsiTheme="majorHAnsi"/>
          <w:sz w:val="24"/>
          <w:szCs w:val="24"/>
        </w:rPr>
        <w:t>%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 xml:space="preserve">quota </w:t>
      </w:r>
      <w:r w:rsidRPr="00D04AD0">
        <w:rPr>
          <w:rFonts w:asciiTheme="majorHAnsi" w:hAnsiTheme="majorHAnsi"/>
          <w:sz w:val="24"/>
          <w:szCs w:val="24"/>
        </w:rPr>
        <w:t>achievement.</w:t>
      </w:r>
    </w:p>
    <w:p w14:paraId="4FA7E71A" w14:textId="77777777" w:rsidR="00656454" w:rsidRPr="00D04AD0" w:rsidRDefault="00965FCA">
      <w:pPr>
        <w:spacing w:before="14" w:line="255" w:lineRule="auto"/>
        <w:ind w:left="460" w:right="1028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b/>
          <w:spacing w:val="-2"/>
          <w:sz w:val="24"/>
          <w:szCs w:val="24"/>
        </w:rPr>
        <w:t>Glax</w:t>
      </w:r>
      <w:r w:rsidRPr="00D04AD0">
        <w:rPr>
          <w:rFonts w:asciiTheme="majorHAnsi" w:hAnsiTheme="majorHAnsi"/>
          <w:b/>
          <w:sz w:val="24"/>
          <w:szCs w:val="24"/>
        </w:rPr>
        <w:t>o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Wellcom</w:t>
      </w:r>
      <w:r w:rsidRPr="00D04AD0">
        <w:rPr>
          <w:rFonts w:asciiTheme="majorHAnsi" w:hAnsiTheme="majorHAnsi"/>
          <w:b/>
          <w:sz w:val="24"/>
          <w:szCs w:val="24"/>
        </w:rPr>
        <w:t>e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Pr</w:t>
      </w:r>
      <w:r w:rsidRPr="00D04AD0">
        <w:rPr>
          <w:rFonts w:asciiTheme="majorHAnsi" w:hAnsiTheme="majorHAnsi"/>
          <w:b/>
          <w:sz w:val="24"/>
          <w:szCs w:val="24"/>
        </w:rPr>
        <w:t>o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Clu</w:t>
      </w:r>
      <w:r w:rsidRPr="00D04AD0">
        <w:rPr>
          <w:rFonts w:asciiTheme="majorHAnsi" w:hAnsiTheme="majorHAnsi"/>
          <w:b/>
          <w:sz w:val="24"/>
          <w:szCs w:val="24"/>
        </w:rPr>
        <w:t>b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Winne</w:t>
      </w:r>
      <w:r w:rsidRPr="00D04AD0">
        <w:rPr>
          <w:rFonts w:asciiTheme="majorHAnsi" w:hAnsiTheme="majorHAnsi"/>
          <w:b/>
          <w:sz w:val="24"/>
          <w:szCs w:val="24"/>
        </w:rPr>
        <w:t>r</w:t>
      </w:r>
      <w:r w:rsidRPr="00D04AD0">
        <w:rPr>
          <w:rFonts w:asciiTheme="majorHAnsi" w:hAnsiTheme="majorHAnsi"/>
          <w:b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199</w:t>
      </w:r>
      <w:r w:rsidRPr="00D04AD0">
        <w:rPr>
          <w:rFonts w:asciiTheme="majorHAnsi" w:hAnsiTheme="majorHAnsi"/>
          <w:sz w:val="24"/>
          <w:szCs w:val="24"/>
        </w:rPr>
        <w:t>5</w:t>
      </w:r>
      <w:r w:rsidRPr="00D04AD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sz w:val="24"/>
          <w:szCs w:val="24"/>
        </w:rPr>
        <w:t>-</w:t>
      </w:r>
      <w:r w:rsidRPr="00D04AD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awarde</w:t>
      </w:r>
      <w:r w:rsidRPr="00D04AD0">
        <w:rPr>
          <w:rFonts w:asciiTheme="majorHAnsi" w:hAnsiTheme="majorHAnsi"/>
          <w:sz w:val="24"/>
          <w:szCs w:val="24"/>
        </w:rPr>
        <w:t>d</w:t>
      </w:r>
      <w:r w:rsidRPr="00D04AD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</w:t>
      </w:r>
      <w:r w:rsidRPr="00D04AD0">
        <w:rPr>
          <w:rFonts w:asciiTheme="majorHAnsi" w:hAnsiTheme="majorHAnsi"/>
          <w:sz w:val="24"/>
          <w:szCs w:val="24"/>
        </w:rPr>
        <w:t>o</w:t>
      </w:r>
      <w:r w:rsidRPr="00D04AD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to</w:t>
      </w:r>
      <w:r w:rsidRPr="00D04AD0">
        <w:rPr>
          <w:rFonts w:asciiTheme="majorHAnsi" w:hAnsiTheme="majorHAnsi"/>
          <w:sz w:val="24"/>
          <w:szCs w:val="24"/>
        </w:rPr>
        <w:t>p</w:t>
      </w:r>
      <w:r w:rsidRPr="00D04AD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5</w:t>
      </w:r>
      <w:r w:rsidRPr="00D04AD0">
        <w:rPr>
          <w:rFonts w:asciiTheme="majorHAnsi" w:hAnsiTheme="majorHAnsi"/>
          <w:sz w:val="24"/>
          <w:szCs w:val="24"/>
        </w:rPr>
        <w:t>%</w:t>
      </w:r>
      <w:r w:rsidRPr="00D04AD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o</w:t>
      </w:r>
      <w:r w:rsidRPr="00D04AD0">
        <w:rPr>
          <w:rFonts w:asciiTheme="majorHAnsi" w:hAnsiTheme="majorHAnsi"/>
          <w:sz w:val="24"/>
          <w:szCs w:val="24"/>
        </w:rPr>
        <w:t>f</w:t>
      </w:r>
      <w:r w:rsidRPr="00D04AD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U.S</w:t>
      </w:r>
      <w:r w:rsidRPr="00D04AD0">
        <w:rPr>
          <w:rFonts w:asciiTheme="majorHAnsi" w:hAnsiTheme="majorHAnsi"/>
          <w:sz w:val="24"/>
          <w:szCs w:val="24"/>
        </w:rPr>
        <w:t>.</w:t>
      </w:r>
      <w:r w:rsidRPr="00D04AD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force. Promote</w:t>
      </w:r>
      <w:r w:rsidRPr="00D04AD0">
        <w:rPr>
          <w:rFonts w:asciiTheme="majorHAnsi" w:hAnsiTheme="majorHAnsi"/>
          <w:sz w:val="24"/>
          <w:szCs w:val="24"/>
        </w:rPr>
        <w:t>d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</w:t>
      </w:r>
      <w:r w:rsidRPr="00D04AD0">
        <w:rPr>
          <w:rFonts w:asciiTheme="majorHAnsi" w:hAnsiTheme="majorHAnsi"/>
          <w:sz w:val="24"/>
          <w:szCs w:val="24"/>
        </w:rPr>
        <w:t>o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Senio</w:t>
      </w:r>
      <w:r w:rsidRPr="00D04AD0">
        <w:rPr>
          <w:rFonts w:asciiTheme="majorHAnsi" w:hAnsiTheme="majorHAnsi"/>
          <w:sz w:val="24"/>
          <w:szCs w:val="24"/>
        </w:rPr>
        <w:t>r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Medica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Representativ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afte</w:t>
      </w:r>
      <w:r w:rsidRPr="00D04AD0">
        <w:rPr>
          <w:rFonts w:asciiTheme="majorHAnsi" w:hAnsiTheme="majorHAnsi"/>
          <w:sz w:val="24"/>
          <w:szCs w:val="24"/>
        </w:rPr>
        <w:t>r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les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tha</w:t>
      </w:r>
      <w:r w:rsidRPr="00D04AD0">
        <w:rPr>
          <w:rFonts w:asciiTheme="majorHAnsi" w:hAnsiTheme="majorHAnsi"/>
          <w:sz w:val="24"/>
          <w:szCs w:val="24"/>
        </w:rPr>
        <w:t>n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tw</w:t>
      </w:r>
      <w:r w:rsidRPr="00D04AD0">
        <w:rPr>
          <w:rFonts w:asciiTheme="majorHAnsi" w:hAnsiTheme="majorHAnsi"/>
          <w:sz w:val="24"/>
          <w:szCs w:val="24"/>
        </w:rPr>
        <w:t>o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years. Exceede</w:t>
      </w:r>
      <w:r w:rsidRPr="00D04AD0">
        <w:rPr>
          <w:rFonts w:asciiTheme="majorHAnsi" w:hAnsiTheme="majorHAnsi"/>
          <w:sz w:val="24"/>
          <w:szCs w:val="24"/>
        </w:rPr>
        <w:t>d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199</w:t>
      </w:r>
      <w:r w:rsidRPr="00D04AD0">
        <w:rPr>
          <w:rFonts w:asciiTheme="majorHAnsi" w:hAnsiTheme="majorHAnsi"/>
          <w:sz w:val="24"/>
          <w:szCs w:val="24"/>
        </w:rPr>
        <w:t>5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goa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b</w:t>
      </w:r>
      <w:r w:rsidRPr="00D04AD0">
        <w:rPr>
          <w:rFonts w:asciiTheme="majorHAnsi" w:hAnsiTheme="majorHAnsi"/>
          <w:sz w:val="24"/>
          <w:szCs w:val="24"/>
        </w:rPr>
        <w:t>y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mor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tha</w:t>
      </w:r>
      <w:r w:rsidRPr="00D04AD0">
        <w:rPr>
          <w:rFonts w:asciiTheme="majorHAnsi" w:hAnsiTheme="majorHAnsi"/>
          <w:sz w:val="24"/>
          <w:szCs w:val="24"/>
        </w:rPr>
        <w:t>n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$130,000.</w:t>
      </w:r>
    </w:p>
    <w:p w14:paraId="7759B7C5" w14:textId="77777777" w:rsidR="00656454" w:rsidRPr="00D04AD0" w:rsidRDefault="00965FCA">
      <w:pPr>
        <w:ind w:left="460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pacing w:val="-1"/>
          <w:sz w:val="24"/>
          <w:szCs w:val="24"/>
        </w:rPr>
        <w:t>Consistentl</w:t>
      </w:r>
      <w:r w:rsidRPr="00D04AD0">
        <w:rPr>
          <w:rFonts w:asciiTheme="majorHAnsi" w:hAnsiTheme="majorHAnsi"/>
          <w:sz w:val="24"/>
          <w:szCs w:val="24"/>
        </w:rPr>
        <w:t>y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</w:t>
      </w:r>
      <w:r w:rsidRPr="00D04AD0">
        <w:rPr>
          <w:rFonts w:asciiTheme="majorHAnsi" w:hAnsiTheme="majorHAnsi"/>
          <w:sz w:val="24"/>
          <w:szCs w:val="24"/>
        </w:rPr>
        <w:t>t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to</w:t>
      </w:r>
      <w:r w:rsidRPr="00D04AD0">
        <w:rPr>
          <w:rFonts w:asciiTheme="majorHAnsi" w:hAnsiTheme="majorHAnsi"/>
          <w:sz w:val="24"/>
          <w:szCs w:val="24"/>
        </w:rPr>
        <w:t>p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o</w:t>
      </w:r>
      <w:r w:rsidRPr="00D04AD0">
        <w:rPr>
          <w:rFonts w:asciiTheme="majorHAnsi" w:hAnsiTheme="majorHAnsi"/>
          <w:sz w:val="24"/>
          <w:szCs w:val="24"/>
        </w:rPr>
        <w:t>f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Distric</w:t>
      </w:r>
      <w:r w:rsidRPr="00D04AD0">
        <w:rPr>
          <w:rFonts w:asciiTheme="majorHAnsi" w:hAnsiTheme="majorHAnsi"/>
          <w:sz w:val="24"/>
          <w:szCs w:val="24"/>
        </w:rPr>
        <w:t>t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performance.</w:t>
      </w:r>
    </w:p>
    <w:p w14:paraId="47EBECEA" w14:textId="77777777" w:rsidR="00656454" w:rsidRPr="00D04AD0" w:rsidRDefault="00656454">
      <w:pPr>
        <w:spacing w:before="11" w:line="240" w:lineRule="exact"/>
        <w:rPr>
          <w:rFonts w:asciiTheme="majorHAnsi" w:hAnsiTheme="majorHAnsi"/>
          <w:sz w:val="28"/>
          <w:szCs w:val="28"/>
        </w:rPr>
      </w:pPr>
    </w:p>
    <w:p w14:paraId="40EC99A9" w14:textId="77777777" w:rsidR="00656454" w:rsidRPr="00D04AD0" w:rsidRDefault="00965FCA">
      <w:pPr>
        <w:ind w:left="100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pacing w:val="-1"/>
          <w:sz w:val="24"/>
          <w:szCs w:val="24"/>
        </w:rPr>
        <w:t>Synte</w:t>
      </w:r>
      <w:r w:rsidRPr="00D04AD0">
        <w:rPr>
          <w:rFonts w:asciiTheme="majorHAnsi" w:hAnsiTheme="majorHAnsi"/>
          <w:sz w:val="24"/>
          <w:szCs w:val="24"/>
        </w:rPr>
        <w:t>x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Laboratories</w:t>
      </w:r>
      <w:r w:rsidRPr="00D04AD0">
        <w:rPr>
          <w:rFonts w:asciiTheme="majorHAnsi" w:hAnsiTheme="majorHAnsi"/>
          <w:sz w:val="24"/>
          <w:szCs w:val="24"/>
        </w:rPr>
        <w:t>,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Nassa</w:t>
      </w:r>
      <w:r w:rsidRPr="00D04AD0">
        <w:rPr>
          <w:rFonts w:asciiTheme="majorHAnsi" w:hAnsiTheme="majorHAnsi"/>
          <w:sz w:val="24"/>
          <w:szCs w:val="24"/>
        </w:rPr>
        <w:t>u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County</w:t>
      </w:r>
      <w:r w:rsidRPr="00D04AD0">
        <w:rPr>
          <w:rFonts w:asciiTheme="majorHAnsi" w:hAnsiTheme="majorHAnsi"/>
          <w:sz w:val="24"/>
          <w:szCs w:val="24"/>
        </w:rPr>
        <w:t>,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N</w:t>
      </w:r>
      <w:r w:rsidRPr="00D04AD0">
        <w:rPr>
          <w:rFonts w:asciiTheme="majorHAnsi" w:hAnsiTheme="majorHAnsi"/>
          <w:sz w:val="24"/>
          <w:szCs w:val="24"/>
        </w:rPr>
        <w:t xml:space="preserve">Y                                                  </w:t>
      </w:r>
      <w:r w:rsidRPr="00D04AD0">
        <w:rPr>
          <w:rFonts w:asciiTheme="majorHAnsi" w:hAnsiTheme="majorHAnsi"/>
          <w:spacing w:val="29"/>
          <w:sz w:val="24"/>
          <w:szCs w:val="24"/>
        </w:rPr>
        <w:t xml:space="preserve"> </w:t>
      </w:r>
      <w:r w:rsidRPr="00D04AD0">
        <w:rPr>
          <w:rFonts w:asciiTheme="majorHAnsi" w:hAnsiTheme="majorHAnsi"/>
          <w:sz w:val="24"/>
          <w:szCs w:val="24"/>
        </w:rPr>
        <w:t>8/92-8/93</w:t>
      </w:r>
    </w:p>
    <w:p w14:paraId="4FCFBB44" w14:textId="77777777" w:rsidR="00656454" w:rsidRPr="00D04AD0" w:rsidRDefault="00965FCA">
      <w:pPr>
        <w:spacing w:before="1"/>
        <w:ind w:left="100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pacing w:val="-1"/>
          <w:sz w:val="24"/>
          <w:szCs w:val="24"/>
        </w:rPr>
        <w:t>Professiona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Medica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Representative</w:t>
      </w:r>
    </w:p>
    <w:p w14:paraId="6F4FF57E" w14:textId="77777777" w:rsidR="00656454" w:rsidRPr="00D04AD0" w:rsidRDefault="00965FCA">
      <w:pPr>
        <w:spacing w:before="2"/>
        <w:ind w:left="100" w:right="420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pacing w:val="-1"/>
          <w:sz w:val="24"/>
          <w:szCs w:val="24"/>
        </w:rPr>
        <w:t>Responsibl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fo</w:t>
      </w:r>
      <w:r w:rsidRPr="00D04AD0">
        <w:rPr>
          <w:rFonts w:asciiTheme="majorHAnsi" w:hAnsiTheme="majorHAnsi"/>
          <w:sz w:val="24"/>
          <w:szCs w:val="24"/>
        </w:rPr>
        <w:t>r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o</w:t>
      </w:r>
      <w:r w:rsidRPr="00D04AD0">
        <w:rPr>
          <w:rFonts w:asciiTheme="majorHAnsi" w:hAnsiTheme="majorHAnsi"/>
          <w:sz w:val="24"/>
          <w:szCs w:val="24"/>
        </w:rPr>
        <w:t>f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z w:val="24"/>
          <w:szCs w:val="24"/>
        </w:rPr>
        <w:t>a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ful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lin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o</w:t>
      </w:r>
      <w:r w:rsidRPr="00D04AD0">
        <w:rPr>
          <w:rFonts w:asciiTheme="majorHAnsi" w:hAnsiTheme="majorHAnsi"/>
          <w:sz w:val="24"/>
          <w:szCs w:val="24"/>
        </w:rPr>
        <w:t>f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prescriptio</w:t>
      </w:r>
      <w:r w:rsidRPr="00D04AD0">
        <w:rPr>
          <w:rFonts w:asciiTheme="majorHAnsi" w:hAnsiTheme="majorHAnsi"/>
          <w:sz w:val="24"/>
          <w:szCs w:val="24"/>
        </w:rPr>
        <w:t>n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products</w:t>
      </w:r>
      <w:r w:rsidRPr="00D04AD0">
        <w:rPr>
          <w:rFonts w:asciiTheme="majorHAnsi" w:hAnsiTheme="majorHAnsi"/>
          <w:sz w:val="24"/>
          <w:szCs w:val="24"/>
        </w:rPr>
        <w:t>,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primaril</w:t>
      </w:r>
      <w:r w:rsidRPr="00D04AD0">
        <w:rPr>
          <w:rFonts w:asciiTheme="majorHAnsi" w:hAnsiTheme="majorHAnsi"/>
          <w:sz w:val="24"/>
          <w:szCs w:val="24"/>
        </w:rPr>
        <w:t>y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</w:t>
      </w:r>
      <w:r w:rsidRPr="00D04AD0">
        <w:rPr>
          <w:rFonts w:asciiTheme="majorHAnsi" w:hAnsiTheme="majorHAnsi"/>
          <w:sz w:val="24"/>
          <w:szCs w:val="24"/>
        </w:rPr>
        <w:t>o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Interna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Medicine, Famil</w:t>
      </w:r>
      <w:r w:rsidRPr="00D04AD0">
        <w:rPr>
          <w:rFonts w:asciiTheme="majorHAnsi" w:hAnsiTheme="majorHAnsi"/>
          <w:sz w:val="24"/>
          <w:szCs w:val="24"/>
        </w:rPr>
        <w:t>y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an</w:t>
      </w:r>
      <w:r w:rsidRPr="00D04AD0">
        <w:rPr>
          <w:rFonts w:asciiTheme="majorHAnsi" w:hAnsiTheme="majorHAnsi"/>
          <w:sz w:val="24"/>
          <w:szCs w:val="24"/>
        </w:rPr>
        <w:t>d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Genera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Practitioners</w:t>
      </w:r>
      <w:r w:rsidRPr="00D04AD0">
        <w:rPr>
          <w:rFonts w:asciiTheme="majorHAnsi" w:hAnsiTheme="majorHAnsi"/>
          <w:sz w:val="24"/>
          <w:szCs w:val="24"/>
        </w:rPr>
        <w:t>,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Orthopedi</w:t>
      </w:r>
      <w:r w:rsidRPr="00D04AD0">
        <w:rPr>
          <w:rFonts w:asciiTheme="majorHAnsi" w:hAnsiTheme="majorHAnsi"/>
          <w:sz w:val="24"/>
          <w:szCs w:val="24"/>
        </w:rPr>
        <w:t>c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Surgeons</w:t>
      </w:r>
      <w:r w:rsidRPr="00D04AD0">
        <w:rPr>
          <w:rFonts w:asciiTheme="majorHAnsi" w:hAnsiTheme="majorHAnsi"/>
          <w:sz w:val="24"/>
          <w:szCs w:val="24"/>
        </w:rPr>
        <w:t>,</w:t>
      </w:r>
      <w:r w:rsidRPr="00D04AD0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Rheumatologists</w:t>
      </w:r>
      <w:r w:rsidRPr="00D04AD0">
        <w:rPr>
          <w:rFonts w:asciiTheme="majorHAnsi" w:hAnsiTheme="majorHAnsi"/>
          <w:sz w:val="24"/>
          <w:szCs w:val="24"/>
        </w:rPr>
        <w:t xml:space="preserve">, </w:t>
      </w:r>
      <w:r w:rsidRPr="00D04AD0">
        <w:rPr>
          <w:rFonts w:asciiTheme="majorHAnsi" w:hAnsiTheme="majorHAnsi"/>
          <w:spacing w:val="-1"/>
          <w:sz w:val="24"/>
          <w:szCs w:val="24"/>
        </w:rPr>
        <w:t>Neurologists</w:t>
      </w:r>
      <w:r w:rsidRPr="00D04AD0">
        <w:rPr>
          <w:rFonts w:asciiTheme="majorHAnsi" w:hAnsiTheme="majorHAnsi"/>
          <w:sz w:val="24"/>
          <w:szCs w:val="24"/>
        </w:rPr>
        <w:t xml:space="preserve">, </w:t>
      </w:r>
      <w:r w:rsidRPr="00D04AD0">
        <w:rPr>
          <w:rFonts w:asciiTheme="majorHAnsi" w:hAnsiTheme="majorHAnsi"/>
          <w:spacing w:val="-1"/>
          <w:sz w:val="24"/>
          <w:szCs w:val="24"/>
        </w:rPr>
        <w:t>retail an</w:t>
      </w:r>
      <w:r w:rsidRPr="00D04AD0">
        <w:rPr>
          <w:rFonts w:asciiTheme="majorHAnsi" w:hAnsiTheme="majorHAnsi"/>
          <w:sz w:val="24"/>
          <w:szCs w:val="24"/>
        </w:rPr>
        <w:t>d</w:t>
      </w:r>
      <w:r w:rsidRPr="00D04AD0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hospita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Pharmacists.</w:t>
      </w:r>
    </w:p>
    <w:p w14:paraId="6989E226" w14:textId="77777777" w:rsidR="00656454" w:rsidRPr="00D04AD0" w:rsidRDefault="00656454">
      <w:pPr>
        <w:spacing w:before="16" w:line="240" w:lineRule="exact"/>
        <w:rPr>
          <w:rFonts w:asciiTheme="majorHAnsi" w:hAnsiTheme="majorHAnsi"/>
          <w:sz w:val="28"/>
          <w:szCs w:val="28"/>
        </w:rPr>
      </w:pPr>
    </w:p>
    <w:p w14:paraId="69B5C3EA" w14:textId="77777777" w:rsidR="00656454" w:rsidRPr="00D04AD0" w:rsidRDefault="00965FCA">
      <w:pPr>
        <w:ind w:left="100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pacing w:val="-1"/>
          <w:sz w:val="24"/>
          <w:szCs w:val="24"/>
        </w:rPr>
        <w:t>Accomplishments:</w:t>
      </w:r>
    </w:p>
    <w:p w14:paraId="7D29C85D" w14:textId="77777777" w:rsidR="00656454" w:rsidRPr="00D04AD0" w:rsidRDefault="00965FCA">
      <w:pPr>
        <w:spacing w:before="21" w:line="240" w:lineRule="exact"/>
        <w:ind w:left="460" w:right="438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b/>
          <w:spacing w:val="-1"/>
          <w:sz w:val="24"/>
          <w:szCs w:val="24"/>
        </w:rPr>
        <w:t>Finishe</w:t>
      </w:r>
      <w:r w:rsidRPr="00D04AD0">
        <w:rPr>
          <w:rFonts w:asciiTheme="majorHAnsi" w:hAnsiTheme="majorHAnsi"/>
          <w:b/>
          <w:sz w:val="24"/>
          <w:szCs w:val="24"/>
        </w:rPr>
        <w:t>d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#1</w:t>
      </w:r>
      <w:r w:rsidRPr="00D04AD0">
        <w:rPr>
          <w:rFonts w:asciiTheme="majorHAnsi" w:hAnsiTheme="majorHAnsi"/>
          <w:b/>
          <w:sz w:val="24"/>
          <w:szCs w:val="24"/>
        </w:rPr>
        <w:t>9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ou</w:t>
      </w:r>
      <w:r w:rsidRPr="00D04AD0">
        <w:rPr>
          <w:rFonts w:asciiTheme="majorHAnsi" w:hAnsiTheme="majorHAnsi"/>
          <w:b/>
          <w:sz w:val="24"/>
          <w:szCs w:val="24"/>
        </w:rPr>
        <w:t>t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o</w:t>
      </w:r>
      <w:r w:rsidRPr="00D04AD0">
        <w:rPr>
          <w:rFonts w:asciiTheme="majorHAnsi" w:hAnsiTheme="majorHAnsi"/>
          <w:b/>
          <w:sz w:val="24"/>
          <w:szCs w:val="24"/>
        </w:rPr>
        <w:t>f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mor</w:t>
      </w:r>
      <w:r w:rsidRPr="00D04AD0">
        <w:rPr>
          <w:rFonts w:asciiTheme="majorHAnsi" w:hAnsiTheme="majorHAnsi"/>
          <w:b/>
          <w:sz w:val="24"/>
          <w:szCs w:val="24"/>
        </w:rPr>
        <w:t>e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tha</w:t>
      </w:r>
      <w:r w:rsidRPr="00D04AD0">
        <w:rPr>
          <w:rFonts w:asciiTheme="majorHAnsi" w:hAnsiTheme="majorHAnsi"/>
          <w:b/>
          <w:sz w:val="24"/>
          <w:szCs w:val="24"/>
        </w:rPr>
        <w:t>n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70</w:t>
      </w:r>
      <w:r w:rsidRPr="00D04AD0">
        <w:rPr>
          <w:rFonts w:asciiTheme="majorHAnsi" w:hAnsiTheme="majorHAnsi"/>
          <w:b/>
          <w:sz w:val="24"/>
          <w:szCs w:val="24"/>
        </w:rPr>
        <w:t>0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b/>
          <w:sz w:val="24"/>
          <w:szCs w:val="24"/>
        </w:rPr>
        <w:t>s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rep</w:t>
      </w:r>
      <w:r w:rsidRPr="00D04AD0">
        <w:rPr>
          <w:rFonts w:asciiTheme="majorHAnsi" w:hAnsiTheme="majorHAnsi"/>
          <w:b/>
          <w:sz w:val="24"/>
          <w:szCs w:val="24"/>
        </w:rPr>
        <w:t>s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i</w:t>
      </w:r>
      <w:r w:rsidRPr="00D04AD0">
        <w:rPr>
          <w:rFonts w:asciiTheme="majorHAnsi" w:hAnsiTheme="majorHAnsi"/>
          <w:b/>
          <w:sz w:val="24"/>
          <w:szCs w:val="24"/>
        </w:rPr>
        <w:t>n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nationa</w:t>
      </w:r>
      <w:r w:rsidRPr="00D04AD0">
        <w:rPr>
          <w:rFonts w:asciiTheme="majorHAnsi" w:hAnsiTheme="majorHAnsi"/>
          <w:b/>
          <w:sz w:val="24"/>
          <w:szCs w:val="24"/>
        </w:rPr>
        <w:t>l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b/>
          <w:sz w:val="24"/>
          <w:szCs w:val="24"/>
        </w:rPr>
        <w:t>s</w:t>
      </w:r>
      <w:r w:rsidRPr="00D04AD0">
        <w:rPr>
          <w:rFonts w:asciiTheme="majorHAnsi" w:hAnsiTheme="majorHAnsi"/>
          <w:b/>
          <w:spacing w:val="7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contes</w:t>
      </w:r>
      <w:r w:rsidRPr="00D04AD0">
        <w:rPr>
          <w:rFonts w:asciiTheme="majorHAnsi" w:hAnsiTheme="majorHAnsi"/>
          <w:sz w:val="24"/>
          <w:szCs w:val="24"/>
        </w:rPr>
        <w:t>t</w:t>
      </w:r>
      <w:r w:rsidRPr="00D04AD0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base</w:t>
      </w:r>
      <w:r w:rsidRPr="00D04AD0">
        <w:rPr>
          <w:rFonts w:asciiTheme="majorHAnsi" w:hAnsiTheme="majorHAnsi"/>
          <w:sz w:val="24"/>
          <w:szCs w:val="24"/>
        </w:rPr>
        <w:t>d</w:t>
      </w:r>
      <w:r w:rsidRPr="00D04AD0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o</w:t>
      </w:r>
      <w:r w:rsidRPr="00D04AD0">
        <w:rPr>
          <w:rFonts w:asciiTheme="majorHAnsi" w:hAnsiTheme="majorHAnsi"/>
          <w:sz w:val="24"/>
          <w:szCs w:val="24"/>
        </w:rPr>
        <w:t>n</w:t>
      </w:r>
      <w:r w:rsidRPr="00D04AD0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market share</w:t>
      </w:r>
      <w:r w:rsidRPr="00D04AD0">
        <w:rPr>
          <w:rFonts w:asciiTheme="majorHAnsi" w:hAnsiTheme="majorHAnsi"/>
          <w:sz w:val="24"/>
          <w:szCs w:val="24"/>
        </w:rPr>
        <w:t>,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marke</w:t>
      </w:r>
      <w:r w:rsidRPr="00D04AD0">
        <w:rPr>
          <w:rFonts w:asciiTheme="majorHAnsi" w:hAnsiTheme="majorHAnsi"/>
          <w:sz w:val="24"/>
          <w:szCs w:val="24"/>
        </w:rPr>
        <w:t>t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shar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chang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an</w:t>
      </w:r>
      <w:r w:rsidRPr="00D04AD0">
        <w:rPr>
          <w:rFonts w:asciiTheme="majorHAnsi" w:hAnsiTheme="majorHAnsi"/>
          <w:sz w:val="24"/>
          <w:szCs w:val="24"/>
        </w:rPr>
        <w:t>d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percentag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o</w:t>
      </w:r>
      <w:r w:rsidRPr="00D04AD0">
        <w:rPr>
          <w:rFonts w:asciiTheme="majorHAnsi" w:hAnsiTheme="majorHAnsi"/>
          <w:sz w:val="24"/>
          <w:szCs w:val="24"/>
        </w:rPr>
        <w:t>f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quota.</w:t>
      </w:r>
    </w:p>
    <w:p w14:paraId="46F88841" w14:textId="77777777" w:rsidR="00656454" w:rsidRPr="00D04AD0" w:rsidRDefault="00965FCA">
      <w:pPr>
        <w:spacing w:before="13"/>
        <w:ind w:left="460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b/>
          <w:spacing w:val="-1"/>
          <w:sz w:val="24"/>
          <w:szCs w:val="24"/>
        </w:rPr>
        <w:t>To</w:t>
      </w:r>
      <w:r w:rsidRPr="00D04AD0">
        <w:rPr>
          <w:rFonts w:asciiTheme="majorHAnsi" w:hAnsiTheme="majorHAnsi"/>
          <w:b/>
          <w:sz w:val="24"/>
          <w:szCs w:val="24"/>
        </w:rPr>
        <w:t>p</w:t>
      </w:r>
      <w:r w:rsidRPr="00D04AD0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10</w:t>
      </w:r>
      <w:r w:rsidRPr="00D04AD0">
        <w:rPr>
          <w:rFonts w:asciiTheme="majorHAnsi" w:hAnsiTheme="majorHAnsi"/>
          <w:b/>
          <w:sz w:val="24"/>
          <w:szCs w:val="24"/>
        </w:rPr>
        <w:t>%</w:t>
      </w:r>
      <w:r w:rsidRPr="00D04AD0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o</w:t>
      </w:r>
      <w:r w:rsidRPr="00D04AD0">
        <w:rPr>
          <w:rFonts w:asciiTheme="majorHAnsi" w:hAnsiTheme="majorHAnsi"/>
          <w:b/>
          <w:sz w:val="24"/>
          <w:szCs w:val="24"/>
        </w:rPr>
        <w:t>f</w:t>
      </w:r>
      <w:r w:rsidRPr="00D04AD0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b/>
          <w:sz w:val="24"/>
          <w:szCs w:val="24"/>
        </w:rPr>
        <w:t>s</w:t>
      </w:r>
      <w:r w:rsidRPr="00D04AD0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forc</w:t>
      </w:r>
      <w:r w:rsidRPr="00D04AD0">
        <w:rPr>
          <w:rFonts w:asciiTheme="majorHAnsi" w:hAnsiTheme="majorHAnsi"/>
          <w:b/>
          <w:sz w:val="24"/>
          <w:szCs w:val="24"/>
        </w:rPr>
        <w:t>e</w:t>
      </w:r>
      <w:r w:rsidRPr="00D04AD0">
        <w:rPr>
          <w:rFonts w:asciiTheme="majorHAnsi" w:hAnsiTheme="majorHAnsi"/>
          <w:b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i</w:t>
      </w:r>
      <w:r w:rsidRPr="00D04AD0">
        <w:rPr>
          <w:rFonts w:asciiTheme="majorHAnsi" w:hAnsiTheme="majorHAnsi"/>
          <w:sz w:val="24"/>
          <w:szCs w:val="24"/>
        </w:rPr>
        <w:t>n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th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firs</w:t>
      </w:r>
      <w:r w:rsidRPr="00D04AD0">
        <w:rPr>
          <w:rFonts w:asciiTheme="majorHAnsi" w:hAnsiTheme="majorHAnsi"/>
          <w:sz w:val="24"/>
          <w:szCs w:val="24"/>
        </w:rPr>
        <w:t>t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year.</w:t>
      </w:r>
    </w:p>
    <w:p w14:paraId="478FF1D1" w14:textId="77777777" w:rsidR="00656454" w:rsidRPr="00D04AD0" w:rsidRDefault="00965FCA">
      <w:pPr>
        <w:spacing w:before="16"/>
        <w:ind w:left="460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b/>
          <w:spacing w:val="-1"/>
          <w:sz w:val="24"/>
          <w:szCs w:val="24"/>
        </w:rPr>
        <w:t>Winne</w:t>
      </w:r>
      <w:r w:rsidRPr="00D04AD0">
        <w:rPr>
          <w:rFonts w:asciiTheme="majorHAnsi" w:hAnsiTheme="majorHAnsi"/>
          <w:b/>
          <w:sz w:val="24"/>
          <w:szCs w:val="24"/>
        </w:rPr>
        <w:t>r</w:t>
      </w:r>
      <w:r w:rsidRPr="00D04AD0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o</w:t>
      </w:r>
      <w:r w:rsidRPr="00D04AD0">
        <w:rPr>
          <w:rFonts w:asciiTheme="majorHAnsi" w:hAnsiTheme="majorHAnsi"/>
          <w:b/>
          <w:sz w:val="24"/>
          <w:szCs w:val="24"/>
        </w:rPr>
        <w:t>f</w:t>
      </w:r>
      <w:r w:rsidRPr="00D04AD0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Lo</w:t>
      </w:r>
      <w:r w:rsidRPr="00D04AD0">
        <w:rPr>
          <w:rFonts w:asciiTheme="majorHAnsi" w:hAnsiTheme="majorHAnsi"/>
          <w:b/>
          <w:sz w:val="24"/>
          <w:szCs w:val="24"/>
        </w:rPr>
        <w:t>u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Gehri</w:t>
      </w:r>
      <w:r w:rsidRPr="00D04AD0">
        <w:rPr>
          <w:rFonts w:asciiTheme="majorHAnsi" w:hAnsiTheme="majorHAnsi"/>
          <w:b/>
          <w:sz w:val="24"/>
          <w:szCs w:val="24"/>
        </w:rPr>
        <w:t>g</w:t>
      </w:r>
      <w:r w:rsidRPr="00D04AD0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Awar</w:t>
      </w:r>
      <w:r w:rsidRPr="00D04AD0">
        <w:rPr>
          <w:rFonts w:asciiTheme="majorHAnsi" w:hAnsiTheme="majorHAnsi"/>
          <w:b/>
          <w:sz w:val="24"/>
          <w:szCs w:val="24"/>
        </w:rPr>
        <w:t>d</w:t>
      </w:r>
      <w:r w:rsidRPr="00D04AD0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th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mos</w:t>
      </w:r>
      <w:r w:rsidRPr="00D04AD0">
        <w:rPr>
          <w:rFonts w:asciiTheme="majorHAnsi" w:hAnsiTheme="majorHAnsi"/>
          <w:sz w:val="24"/>
          <w:szCs w:val="24"/>
        </w:rPr>
        <w:t>t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promisin</w:t>
      </w:r>
      <w:r w:rsidRPr="00D04AD0">
        <w:rPr>
          <w:rFonts w:asciiTheme="majorHAnsi" w:hAnsiTheme="majorHAnsi"/>
          <w:sz w:val="24"/>
          <w:szCs w:val="24"/>
        </w:rPr>
        <w:t>g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ne</w:t>
      </w:r>
      <w:r w:rsidRPr="00D04AD0">
        <w:rPr>
          <w:rFonts w:asciiTheme="majorHAnsi" w:hAnsiTheme="majorHAnsi"/>
          <w:sz w:val="24"/>
          <w:szCs w:val="24"/>
        </w:rPr>
        <w:t>w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representativ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i</w:t>
      </w:r>
      <w:r w:rsidRPr="00D04AD0">
        <w:rPr>
          <w:rFonts w:asciiTheme="majorHAnsi" w:hAnsiTheme="majorHAnsi"/>
          <w:sz w:val="24"/>
          <w:szCs w:val="24"/>
        </w:rPr>
        <w:t>n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the</w:t>
      </w:r>
    </w:p>
    <w:p w14:paraId="783CAE59" w14:textId="77777777" w:rsidR="00656454" w:rsidRPr="00D04AD0" w:rsidRDefault="00965FCA">
      <w:pPr>
        <w:spacing w:before="1"/>
        <w:ind w:left="460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pacing w:val="-1"/>
          <w:sz w:val="24"/>
          <w:szCs w:val="24"/>
        </w:rPr>
        <w:t>Northeas</w:t>
      </w:r>
      <w:r w:rsidRPr="00D04AD0">
        <w:rPr>
          <w:rFonts w:asciiTheme="majorHAnsi" w:hAnsiTheme="majorHAnsi"/>
          <w:sz w:val="24"/>
          <w:szCs w:val="24"/>
        </w:rPr>
        <w:t>t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Region.</w:t>
      </w:r>
    </w:p>
    <w:p w14:paraId="4AF97ADA" w14:textId="77777777" w:rsidR="00656454" w:rsidRPr="00D04AD0" w:rsidRDefault="00656454">
      <w:pPr>
        <w:spacing w:before="11" w:line="240" w:lineRule="exact"/>
        <w:rPr>
          <w:rFonts w:asciiTheme="majorHAnsi" w:hAnsiTheme="majorHAnsi"/>
          <w:sz w:val="28"/>
          <w:szCs w:val="28"/>
        </w:rPr>
      </w:pPr>
    </w:p>
    <w:p w14:paraId="5FEAD409" w14:textId="77777777" w:rsidR="00656454" w:rsidRPr="00D04AD0" w:rsidRDefault="00965FCA">
      <w:pPr>
        <w:ind w:left="100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pacing w:val="-1"/>
          <w:sz w:val="24"/>
          <w:szCs w:val="24"/>
        </w:rPr>
        <w:t>Lanie</w:t>
      </w:r>
      <w:r w:rsidRPr="00D04AD0">
        <w:rPr>
          <w:rFonts w:asciiTheme="majorHAnsi" w:hAnsiTheme="majorHAnsi"/>
          <w:sz w:val="24"/>
          <w:szCs w:val="24"/>
        </w:rPr>
        <w:t>r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Worldwide</w:t>
      </w:r>
      <w:r w:rsidRPr="00D04AD0">
        <w:rPr>
          <w:rFonts w:asciiTheme="majorHAnsi" w:hAnsiTheme="majorHAnsi"/>
          <w:sz w:val="24"/>
          <w:szCs w:val="24"/>
        </w:rPr>
        <w:t>,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Greensboro</w:t>
      </w:r>
      <w:r w:rsidRPr="00D04AD0">
        <w:rPr>
          <w:rFonts w:asciiTheme="majorHAnsi" w:hAnsiTheme="majorHAnsi"/>
          <w:sz w:val="24"/>
          <w:szCs w:val="24"/>
        </w:rPr>
        <w:t>,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N</w:t>
      </w:r>
      <w:r w:rsidRPr="00D04AD0">
        <w:rPr>
          <w:rFonts w:asciiTheme="majorHAnsi" w:hAnsiTheme="majorHAnsi"/>
          <w:sz w:val="24"/>
          <w:szCs w:val="24"/>
        </w:rPr>
        <w:t>C</w:t>
      </w:r>
      <w:r w:rsidRPr="00D04AD0">
        <w:rPr>
          <w:rFonts w:asciiTheme="majorHAnsi" w:hAnsiTheme="majorHAnsi"/>
          <w:sz w:val="24"/>
          <w:szCs w:val="24"/>
        </w:rPr>
        <w:t xml:space="preserve">                                                           </w:t>
      </w:r>
      <w:r w:rsidRPr="00D04AD0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D04AD0">
        <w:rPr>
          <w:rFonts w:asciiTheme="majorHAnsi" w:hAnsiTheme="majorHAnsi"/>
          <w:sz w:val="24"/>
          <w:szCs w:val="24"/>
        </w:rPr>
        <w:t>10/91-7/92</w:t>
      </w:r>
    </w:p>
    <w:p w14:paraId="4ED54B1D" w14:textId="77777777" w:rsidR="00656454" w:rsidRPr="00D04AD0" w:rsidRDefault="00965FCA">
      <w:pPr>
        <w:spacing w:before="1"/>
        <w:ind w:left="100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pacing w:val="-1"/>
          <w:sz w:val="24"/>
          <w:szCs w:val="24"/>
        </w:rPr>
        <w:t>Voic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Processin</w:t>
      </w:r>
      <w:r w:rsidRPr="00D04AD0">
        <w:rPr>
          <w:rFonts w:asciiTheme="majorHAnsi" w:hAnsiTheme="majorHAnsi"/>
          <w:sz w:val="24"/>
          <w:szCs w:val="24"/>
        </w:rPr>
        <w:t>g</w:t>
      </w:r>
      <w:r w:rsidRPr="00D04AD0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Representative</w:t>
      </w:r>
    </w:p>
    <w:p w14:paraId="67AF7C50" w14:textId="77777777" w:rsidR="00656454" w:rsidRPr="00D04AD0" w:rsidRDefault="00965FCA">
      <w:pPr>
        <w:spacing w:before="1"/>
        <w:ind w:left="100" w:right="162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pacing w:val="-1"/>
          <w:sz w:val="24"/>
          <w:szCs w:val="24"/>
        </w:rPr>
        <w:t>Successfull</w:t>
      </w:r>
      <w:r w:rsidRPr="00D04AD0">
        <w:rPr>
          <w:rFonts w:asciiTheme="majorHAnsi" w:hAnsiTheme="majorHAnsi"/>
          <w:sz w:val="24"/>
          <w:szCs w:val="24"/>
        </w:rPr>
        <w:t>y</w:t>
      </w:r>
      <w:r w:rsidRPr="00D04AD0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manage</w:t>
      </w:r>
      <w:r w:rsidRPr="00D04AD0">
        <w:rPr>
          <w:rFonts w:asciiTheme="majorHAnsi" w:hAnsiTheme="majorHAnsi"/>
          <w:sz w:val="24"/>
          <w:szCs w:val="24"/>
        </w:rPr>
        <w:t>d</w:t>
      </w:r>
      <w:r w:rsidRPr="00D04AD0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voic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produc</w:t>
      </w:r>
      <w:r w:rsidRPr="00D04AD0">
        <w:rPr>
          <w:rFonts w:asciiTheme="majorHAnsi" w:hAnsiTheme="majorHAnsi"/>
          <w:sz w:val="24"/>
          <w:szCs w:val="24"/>
        </w:rPr>
        <w:t>t</w:t>
      </w:r>
      <w:r w:rsidRPr="00D04AD0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spacing w:val="3"/>
          <w:sz w:val="24"/>
          <w:szCs w:val="24"/>
        </w:rPr>
        <w:t>s</w:t>
      </w:r>
      <w:r w:rsidRPr="00D04AD0">
        <w:rPr>
          <w:rFonts w:asciiTheme="majorHAnsi" w:hAnsiTheme="majorHAnsi"/>
          <w:sz w:val="24"/>
          <w:szCs w:val="24"/>
        </w:rPr>
        <w:t>;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generate</w:t>
      </w:r>
      <w:r w:rsidRPr="00D04AD0">
        <w:rPr>
          <w:rFonts w:asciiTheme="majorHAnsi" w:hAnsiTheme="majorHAnsi"/>
          <w:sz w:val="24"/>
          <w:szCs w:val="24"/>
        </w:rPr>
        <w:t>d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ne</w:t>
      </w:r>
      <w:r w:rsidRPr="00D04AD0">
        <w:rPr>
          <w:rFonts w:asciiTheme="majorHAnsi" w:hAnsiTheme="majorHAnsi"/>
          <w:sz w:val="24"/>
          <w:szCs w:val="24"/>
        </w:rPr>
        <w:t>w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busines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wel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expandin</w:t>
      </w:r>
      <w:r w:rsidRPr="00D04AD0">
        <w:rPr>
          <w:rFonts w:asciiTheme="majorHAnsi" w:hAnsiTheme="majorHAnsi"/>
          <w:sz w:val="24"/>
          <w:szCs w:val="24"/>
        </w:rPr>
        <w:t>g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existing accounts</w:t>
      </w:r>
      <w:r w:rsidRPr="00D04AD0">
        <w:rPr>
          <w:rFonts w:asciiTheme="majorHAnsi" w:hAnsiTheme="majorHAnsi"/>
          <w:sz w:val="24"/>
          <w:szCs w:val="24"/>
        </w:rPr>
        <w:t xml:space="preserve">. </w:t>
      </w:r>
      <w:r w:rsidRPr="00D04AD0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Develope</w:t>
      </w:r>
      <w:r w:rsidRPr="00D04AD0">
        <w:rPr>
          <w:rFonts w:asciiTheme="majorHAnsi" w:hAnsiTheme="majorHAnsi"/>
          <w:sz w:val="24"/>
          <w:szCs w:val="24"/>
        </w:rPr>
        <w:t>d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medica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marke</w:t>
      </w:r>
      <w:r w:rsidRPr="00D04AD0">
        <w:rPr>
          <w:rFonts w:asciiTheme="majorHAnsi" w:hAnsiTheme="majorHAnsi"/>
          <w:sz w:val="24"/>
          <w:szCs w:val="24"/>
        </w:rPr>
        <w:t>t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th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larges</w:t>
      </w:r>
      <w:r w:rsidRPr="00D04AD0">
        <w:rPr>
          <w:rFonts w:asciiTheme="majorHAnsi" w:hAnsiTheme="majorHAnsi"/>
          <w:sz w:val="24"/>
          <w:szCs w:val="24"/>
        </w:rPr>
        <w:t>t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componen</w:t>
      </w:r>
      <w:r w:rsidRPr="00D04AD0">
        <w:rPr>
          <w:rFonts w:asciiTheme="majorHAnsi" w:hAnsiTheme="majorHAnsi"/>
          <w:sz w:val="24"/>
          <w:szCs w:val="24"/>
        </w:rPr>
        <w:t>t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o</w:t>
      </w:r>
      <w:r w:rsidRPr="00D04AD0">
        <w:rPr>
          <w:rFonts w:asciiTheme="majorHAnsi" w:hAnsiTheme="majorHAnsi"/>
          <w:sz w:val="24"/>
          <w:szCs w:val="24"/>
        </w:rPr>
        <w:t>f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territor</w:t>
      </w:r>
      <w:r w:rsidRPr="00D04AD0">
        <w:rPr>
          <w:rFonts w:asciiTheme="majorHAnsi" w:hAnsiTheme="majorHAnsi"/>
          <w:sz w:val="24"/>
          <w:szCs w:val="24"/>
        </w:rPr>
        <w:t>y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business.</w:t>
      </w:r>
    </w:p>
    <w:p w14:paraId="5240EEAA" w14:textId="77777777" w:rsidR="00656454" w:rsidRPr="00D04AD0" w:rsidRDefault="00656454">
      <w:pPr>
        <w:spacing w:before="10" w:line="240" w:lineRule="exact"/>
        <w:rPr>
          <w:rFonts w:asciiTheme="majorHAnsi" w:hAnsiTheme="majorHAnsi"/>
          <w:sz w:val="28"/>
          <w:szCs w:val="28"/>
        </w:rPr>
      </w:pPr>
    </w:p>
    <w:p w14:paraId="2010D54A" w14:textId="77777777" w:rsidR="00656454" w:rsidRPr="00D04AD0" w:rsidRDefault="00965FCA">
      <w:pPr>
        <w:ind w:left="100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pacing w:val="-1"/>
          <w:sz w:val="24"/>
          <w:szCs w:val="24"/>
        </w:rPr>
        <w:t>Accomplishments:</w:t>
      </w:r>
    </w:p>
    <w:p w14:paraId="40D33014" w14:textId="77777777" w:rsidR="00656454" w:rsidRPr="00D04AD0" w:rsidRDefault="00965FCA">
      <w:pPr>
        <w:spacing w:before="16" w:line="255" w:lineRule="auto"/>
        <w:ind w:left="460" w:right="3729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pacing w:val="-1"/>
          <w:sz w:val="24"/>
          <w:szCs w:val="24"/>
        </w:rPr>
        <w:t>Consistentl</w:t>
      </w:r>
      <w:r w:rsidRPr="00D04AD0">
        <w:rPr>
          <w:rFonts w:asciiTheme="majorHAnsi" w:hAnsiTheme="majorHAnsi"/>
          <w:sz w:val="24"/>
          <w:szCs w:val="24"/>
        </w:rPr>
        <w:t>y</w:t>
      </w:r>
      <w:r w:rsidRPr="00D04AD0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on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o</w:t>
      </w:r>
      <w:r w:rsidRPr="00D04AD0">
        <w:rPr>
          <w:rFonts w:asciiTheme="majorHAnsi" w:hAnsiTheme="majorHAnsi"/>
          <w:sz w:val="24"/>
          <w:szCs w:val="24"/>
        </w:rPr>
        <w:t>f</w:t>
      </w:r>
      <w:r w:rsidRPr="00D04AD0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th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to</w:t>
      </w:r>
      <w:r w:rsidRPr="00D04AD0">
        <w:rPr>
          <w:rFonts w:asciiTheme="majorHAnsi" w:hAnsiTheme="majorHAnsi"/>
          <w:sz w:val="24"/>
          <w:szCs w:val="24"/>
        </w:rPr>
        <w:t>p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Distric</w:t>
      </w:r>
      <w:r w:rsidRPr="00D04AD0">
        <w:rPr>
          <w:rFonts w:asciiTheme="majorHAnsi" w:hAnsiTheme="majorHAnsi"/>
          <w:sz w:val="24"/>
          <w:szCs w:val="24"/>
        </w:rPr>
        <w:t>t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 xml:space="preserve">leaders.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b/>
          <w:sz w:val="24"/>
          <w:szCs w:val="24"/>
        </w:rPr>
        <w:t>s</w:t>
      </w:r>
      <w:r w:rsidRPr="00D04AD0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Representativ</w:t>
      </w:r>
      <w:r w:rsidRPr="00D04AD0">
        <w:rPr>
          <w:rFonts w:asciiTheme="majorHAnsi" w:hAnsiTheme="majorHAnsi"/>
          <w:b/>
          <w:sz w:val="24"/>
          <w:szCs w:val="24"/>
        </w:rPr>
        <w:t>e</w:t>
      </w:r>
      <w:r w:rsidRPr="00D04AD0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o</w:t>
      </w:r>
      <w:r w:rsidRPr="00D04AD0">
        <w:rPr>
          <w:rFonts w:asciiTheme="majorHAnsi" w:hAnsiTheme="majorHAnsi"/>
          <w:b/>
          <w:sz w:val="24"/>
          <w:szCs w:val="24"/>
        </w:rPr>
        <w:t>f</w:t>
      </w:r>
      <w:r w:rsidRPr="00D04AD0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th</w:t>
      </w:r>
      <w:r w:rsidRPr="00D04AD0">
        <w:rPr>
          <w:rFonts w:asciiTheme="majorHAnsi" w:hAnsiTheme="majorHAnsi"/>
          <w:b/>
          <w:sz w:val="24"/>
          <w:szCs w:val="24"/>
        </w:rPr>
        <w:t>e</w:t>
      </w:r>
      <w:r w:rsidRPr="00D04AD0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b/>
          <w:spacing w:val="-1"/>
          <w:sz w:val="24"/>
          <w:szCs w:val="24"/>
        </w:rPr>
        <w:t>mont</w:t>
      </w:r>
      <w:r w:rsidRPr="00D04AD0">
        <w:rPr>
          <w:rFonts w:asciiTheme="majorHAnsi" w:hAnsiTheme="majorHAnsi"/>
          <w:b/>
          <w:sz w:val="24"/>
          <w:szCs w:val="24"/>
        </w:rPr>
        <w:t>h</w:t>
      </w:r>
      <w:r w:rsidRPr="00D04AD0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z w:val="24"/>
          <w:szCs w:val="24"/>
        </w:rPr>
        <w:t>February</w:t>
      </w:r>
      <w:r w:rsidRPr="00D04AD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04AD0">
        <w:rPr>
          <w:rFonts w:asciiTheme="majorHAnsi" w:hAnsiTheme="majorHAnsi"/>
          <w:sz w:val="24"/>
          <w:szCs w:val="24"/>
        </w:rPr>
        <w:t xml:space="preserve">1992. </w:t>
      </w:r>
      <w:r w:rsidRPr="00D04AD0">
        <w:rPr>
          <w:rFonts w:asciiTheme="majorHAnsi" w:hAnsiTheme="majorHAnsi"/>
          <w:spacing w:val="-1"/>
          <w:sz w:val="24"/>
          <w:szCs w:val="24"/>
        </w:rPr>
        <w:t>Winne</w:t>
      </w:r>
      <w:r w:rsidRPr="00D04AD0">
        <w:rPr>
          <w:rFonts w:asciiTheme="majorHAnsi" w:hAnsiTheme="majorHAnsi"/>
          <w:sz w:val="24"/>
          <w:szCs w:val="24"/>
        </w:rPr>
        <w:t>r</w:t>
      </w:r>
      <w:r w:rsidRPr="00D04AD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o</w:t>
      </w:r>
      <w:r w:rsidRPr="00D04AD0">
        <w:rPr>
          <w:rFonts w:asciiTheme="majorHAnsi" w:hAnsiTheme="majorHAnsi"/>
          <w:sz w:val="24"/>
          <w:szCs w:val="24"/>
        </w:rPr>
        <w:t>f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Lanie</w:t>
      </w:r>
      <w:r w:rsidRPr="00D04AD0">
        <w:rPr>
          <w:rFonts w:asciiTheme="majorHAnsi" w:hAnsiTheme="majorHAnsi"/>
          <w:sz w:val="24"/>
          <w:szCs w:val="24"/>
        </w:rPr>
        <w:t>r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Exce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I</w:t>
      </w:r>
      <w:r w:rsidRPr="00D04AD0">
        <w:rPr>
          <w:rFonts w:asciiTheme="majorHAnsi" w:hAnsiTheme="majorHAnsi"/>
          <w:sz w:val="24"/>
          <w:szCs w:val="24"/>
        </w:rPr>
        <w:t>I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Nationa</w:t>
      </w:r>
      <w:r w:rsidRPr="00D04AD0">
        <w:rPr>
          <w:rFonts w:asciiTheme="majorHAnsi" w:hAnsiTheme="majorHAnsi"/>
          <w:sz w:val="24"/>
          <w:szCs w:val="24"/>
        </w:rPr>
        <w:t>l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Sale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school.</w:t>
      </w:r>
    </w:p>
    <w:p w14:paraId="00E851F3" w14:textId="77777777" w:rsidR="00656454" w:rsidRPr="00D04AD0" w:rsidRDefault="00656454">
      <w:pPr>
        <w:spacing w:before="16" w:line="220" w:lineRule="exact"/>
        <w:rPr>
          <w:rFonts w:asciiTheme="majorHAnsi" w:hAnsiTheme="majorHAnsi"/>
          <w:sz w:val="24"/>
          <w:szCs w:val="24"/>
        </w:rPr>
      </w:pPr>
    </w:p>
    <w:p w14:paraId="6B9C9338" w14:textId="77777777" w:rsidR="00656454" w:rsidRPr="00D04AD0" w:rsidRDefault="00965FCA">
      <w:pPr>
        <w:ind w:left="100"/>
        <w:rPr>
          <w:rFonts w:asciiTheme="majorHAnsi" w:hAnsiTheme="majorHAnsi"/>
          <w:sz w:val="24"/>
          <w:szCs w:val="24"/>
        </w:rPr>
      </w:pPr>
      <w:r w:rsidRPr="00D04AD0">
        <w:rPr>
          <w:rFonts w:asciiTheme="majorHAnsi" w:hAnsiTheme="majorHAnsi"/>
          <w:spacing w:val="-1"/>
          <w:sz w:val="24"/>
          <w:szCs w:val="24"/>
        </w:rPr>
        <w:t>EDUCATION</w:t>
      </w:r>
      <w:r w:rsidRPr="00D04AD0">
        <w:rPr>
          <w:rFonts w:asciiTheme="majorHAnsi" w:hAnsiTheme="majorHAnsi"/>
          <w:sz w:val="24"/>
          <w:szCs w:val="24"/>
        </w:rPr>
        <w:t xml:space="preserve">: </w:t>
      </w:r>
      <w:r w:rsidRPr="00D04AD0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Pen</w:t>
      </w:r>
      <w:r w:rsidRPr="00D04AD0">
        <w:rPr>
          <w:rFonts w:asciiTheme="majorHAnsi" w:hAnsiTheme="majorHAnsi"/>
          <w:sz w:val="24"/>
          <w:szCs w:val="24"/>
        </w:rPr>
        <w:t>n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State</w:t>
      </w:r>
    </w:p>
    <w:p w14:paraId="70C8B12B" w14:textId="77777777" w:rsidR="00656454" w:rsidRPr="00D04AD0" w:rsidRDefault="00965FCA">
      <w:pPr>
        <w:spacing w:before="1"/>
        <w:ind w:left="100"/>
        <w:rPr>
          <w:rFonts w:asciiTheme="majorHAnsi" w:hAnsiTheme="majorHAnsi"/>
          <w:sz w:val="24"/>
          <w:szCs w:val="24"/>
        </w:rPr>
        <w:sectPr w:rsidR="00656454" w:rsidRPr="00D04AD0">
          <w:pgSz w:w="12240" w:h="15840"/>
          <w:pgMar w:top="1340" w:right="1720" w:bottom="280" w:left="1700" w:header="1108" w:footer="0" w:gutter="0"/>
          <w:cols w:space="720"/>
        </w:sectPr>
      </w:pPr>
      <w:r w:rsidRPr="00D04AD0">
        <w:rPr>
          <w:rFonts w:asciiTheme="majorHAnsi" w:hAnsiTheme="majorHAnsi"/>
          <w:spacing w:val="-1"/>
          <w:sz w:val="24"/>
          <w:szCs w:val="24"/>
        </w:rPr>
        <w:t>Bachelo</w:t>
      </w:r>
      <w:r w:rsidRPr="00D04AD0">
        <w:rPr>
          <w:rFonts w:asciiTheme="majorHAnsi" w:hAnsiTheme="majorHAnsi"/>
          <w:sz w:val="24"/>
          <w:szCs w:val="24"/>
        </w:rPr>
        <w:t>r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o</w:t>
      </w:r>
      <w:r w:rsidRPr="00D04AD0">
        <w:rPr>
          <w:rFonts w:asciiTheme="majorHAnsi" w:hAnsiTheme="majorHAnsi"/>
          <w:sz w:val="24"/>
          <w:szCs w:val="24"/>
        </w:rPr>
        <w:t>f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Scienc</w:t>
      </w:r>
      <w:r w:rsidRPr="00D04AD0">
        <w:rPr>
          <w:rFonts w:asciiTheme="majorHAnsi" w:hAnsiTheme="majorHAnsi"/>
          <w:sz w:val="24"/>
          <w:szCs w:val="24"/>
        </w:rPr>
        <w:t>e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z w:val="24"/>
          <w:szCs w:val="24"/>
        </w:rPr>
        <w:t>-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Busines</w:t>
      </w:r>
      <w:r w:rsidRPr="00D04AD0">
        <w:rPr>
          <w:rFonts w:asciiTheme="majorHAnsi" w:hAnsiTheme="majorHAnsi"/>
          <w:sz w:val="24"/>
          <w:szCs w:val="24"/>
        </w:rPr>
        <w:t>s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Administratio</w:t>
      </w:r>
      <w:r w:rsidRPr="00D04AD0">
        <w:rPr>
          <w:rFonts w:asciiTheme="majorHAnsi" w:hAnsiTheme="majorHAnsi"/>
          <w:sz w:val="24"/>
          <w:szCs w:val="24"/>
        </w:rPr>
        <w:t>n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199</w:t>
      </w:r>
      <w:r w:rsidRPr="00D04AD0">
        <w:rPr>
          <w:rFonts w:asciiTheme="majorHAnsi" w:hAnsiTheme="majorHAnsi"/>
          <w:sz w:val="24"/>
          <w:szCs w:val="24"/>
        </w:rPr>
        <w:t>1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(GP</w:t>
      </w:r>
      <w:r w:rsidRPr="00D04AD0">
        <w:rPr>
          <w:rFonts w:asciiTheme="majorHAnsi" w:hAnsiTheme="majorHAnsi"/>
          <w:sz w:val="24"/>
          <w:szCs w:val="24"/>
        </w:rPr>
        <w:t>A</w:t>
      </w:r>
      <w:r w:rsidRPr="00D04AD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04AD0">
        <w:rPr>
          <w:rFonts w:asciiTheme="majorHAnsi" w:hAnsiTheme="majorHAnsi"/>
          <w:spacing w:val="-1"/>
          <w:sz w:val="24"/>
          <w:szCs w:val="24"/>
        </w:rPr>
        <w:t>3.1)</w:t>
      </w:r>
    </w:p>
    <w:p w14:paraId="5E41C4AB" w14:textId="77777777" w:rsidR="00656454" w:rsidRPr="00D04AD0" w:rsidRDefault="0065645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22AC50" w14:textId="77777777" w:rsidR="00656454" w:rsidRPr="00D04AD0" w:rsidRDefault="0065645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9394AE2" w14:textId="77777777" w:rsidR="00656454" w:rsidRPr="00D04AD0" w:rsidRDefault="00656454">
      <w:pPr>
        <w:spacing w:before="17" w:line="240" w:lineRule="exact"/>
        <w:rPr>
          <w:rFonts w:asciiTheme="majorHAnsi" w:hAnsiTheme="majorHAnsi"/>
          <w:sz w:val="28"/>
          <w:szCs w:val="28"/>
        </w:rPr>
      </w:pPr>
    </w:p>
    <w:p w14:paraId="25FAA76E" w14:textId="77777777" w:rsidR="00656454" w:rsidRPr="00D04AD0" w:rsidRDefault="00965FCA">
      <w:pPr>
        <w:spacing w:before="35"/>
        <w:ind w:left="1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b/>
          <w:spacing w:val="-1"/>
          <w:sz w:val="22"/>
          <w:szCs w:val="22"/>
        </w:rPr>
        <w:t>EXPERIENCE:</w:t>
      </w:r>
    </w:p>
    <w:p w14:paraId="1BF5ED05" w14:textId="77777777" w:rsidR="00656454" w:rsidRPr="00D04AD0" w:rsidRDefault="00656454">
      <w:pPr>
        <w:spacing w:before="6" w:line="220" w:lineRule="exact"/>
        <w:rPr>
          <w:rFonts w:asciiTheme="majorHAnsi" w:hAnsiTheme="majorHAnsi"/>
          <w:sz w:val="24"/>
          <w:szCs w:val="24"/>
        </w:rPr>
      </w:pPr>
    </w:p>
    <w:p w14:paraId="4492AC49" w14:textId="77777777" w:rsidR="00656454" w:rsidRPr="00D04AD0" w:rsidRDefault="00965FCA">
      <w:pPr>
        <w:ind w:left="1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-1"/>
          <w:sz w:val="22"/>
          <w:szCs w:val="22"/>
        </w:rPr>
        <w:t>4/9</w:t>
      </w:r>
      <w:r w:rsidRPr="00D04AD0">
        <w:rPr>
          <w:rFonts w:asciiTheme="majorHAnsi" w:hAnsiTheme="majorHAnsi"/>
          <w:sz w:val="22"/>
          <w:szCs w:val="22"/>
        </w:rPr>
        <w:t>2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z w:val="22"/>
          <w:szCs w:val="22"/>
        </w:rPr>
        <w:t>-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Presen</w:t>
      </w:r>
      <w:r w:rsidRPr="00D04AD0">
        <w:rPr>
          <w:rFonts w:asciiTheme="majorHAnsi" w:hAnsiTheme="majorHAnsi"/>
          <w:sz w:val="22"/>
          <w:szCs w:val="22"/>
        </w:rPr>
        <w:t xml:space="preserve">t     </w:t>
      </w:r>
      <w:r w:rsidRPr="00D04AD0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ORGANO</w:t>
      </w:r>
      <w:r w:rsidRPr="00D04AD0">
        <w:rPr>
          <w:rFonts w:asciiTheme="majorHAnsi" w:hAnsiTheme="majorHAnsi"/>
          <w:b/>
          <w:sz w:val="22"/>
          <w:szCs w:val="22"/>
        </w:rPr>
        <w:t>N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INC</w:t>
      </w:r>
      <w:r w:rsidRPr="00D04AD0">
        <w:rPr>
          <w:rFonts w:asciiTheme="majorHAnsi" w:hAnsiTheme="majorHAnsi"/>
          <w:b/>
          <w:sz w:val="22"/>
          <w:szCs w:val="22"/>
        </w:rPr>
        <w:t>.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z w:val="22"/>
          <w:szCs w:val="22"/>
        </w:rPr>
        <w:t>-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2"/>
          <w:sz w:val="22"/>
          <w:szCs w:val="22"/>
        </w:rPr>
        <w:t>Wes</w:t>
      </w:r>
      <w:r w:rsidRPr="00D04AD0">
        <w:rPr>
          <w:rFonts w:asciiTheme="majorHAnsi" w:hAnsiTheme="majorHAnsi"/>
          <w:sz w:val="22"/>
          <w:szCs w:val="22"/>
        </w:rPr>
        <w:t>t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2"/>
          <w:sz w:val="22"/>
          <w:szCs w:val="22"/>
        </w:rPr>
        <w:t>Orange</w:t>
      </w:r>
      <w:r w:rsidRPr="00D04AD0">
        <w:rPr>
          <w:rFonts w:asciiTheme="majorHAnsi" w:hAnsiTheme="majorHAnsi"/>
          <w:sz w:val="22"/>
          <w:szCs w:val="22"/>
        </w:rPr>
        <w:t>,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2"/>
          <w:sz w:val="22"/>
          <w:szCs w:val="22"/>
        </w:rPr>
        <w:t>Ne</w:t>
      </w:r>
      <w:r w:rsidRPr="00D04AD0">
        <w:rPr>
          <w:rFonts w:asciiTheme="majorHAnsi" w:hAnsiTheme="majorHAnsi"/>
          <w:sz w:val="22"/>
          <w:szCs w:val="22"/>
        </w:rPr>
        <w:t>w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2"/>
          <w:sz w:val="22"/>
          <w:szCs w:val="22"/>
        </w:rPr>
        <w:t>Jersey</w:t>
      </w:r>
    </w:p>
    <w:p w14:paraId="49E853B2" w14:textId="77777777" w:rsidR="00656454" w:rsidRPr="00D04AD0" w:rsidRDefault="00965FCA">
      <w:pPr>
        <w:ind w:left="154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-1"/>
          <w:sz w:val="22"/>
          <w:szCs w:val="22"/>
        </w:rPr>
        <w:t>Pharmaceutica</w:t>
      </w:r>
      <w:r w:rsidRPr="00D04AD0">
        <w:rPr>
          <w:rFonts w:asciiTheme="majorHAnsi" w:hAnsiTheme="majorHAnsi"/>
          <w:sz w:val="22"/>
          <w:szCs w:val="22"/>
        </w:rPr>
        <w:t>l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Divisio</w:t>
      </w:r>
      <w:r w:rsidRPr="00D04AD0">
        <w:rPr>
          <w:rFonts w:asciiTheme="majorHAnsi" w:hAnsiTheme="majorHAnsi"/>
          <w:sz w:val="22"/>
          <w:szCs w:val="22"/>
        </w:rPr>
        <w:t>n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o</w:t>
      </w:r>
      <w:r w:rsidRPr="00D04AD0">
        <w:rPr>
          <w:rFonts w:asciiTheme="majorHAnsi" w:hAnsiTheme="majorHAnsi"/>
          <w:sz w:val="22"/>
          <w:szCs w:val="22"/>
        </w:rPr>
        <w:t>f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AKZ</w:t>
      </w:r>
      <w:r w:rsidRPr="00D04AD0">
        <w:rPr>
          <w:rFonts w:asciiTheme="majorHAnsi" w:hAnsiTheme="majorHAnsi"/>
          <w:sz w:val="22"/>
          <w:szCs w:val="22"/>
        </w:rPr>
        <w:t>O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NOBEL</w:t>
      </w:r>
    </w:p>
    <w:p w14:paraId="70DFB212" w14:textId="77777777" w:rsidR="00656454" w:rsidRPr="00D04AD0" w:rsidRDefault="00965FCA">
      <w:pPr>
        <w:spacing w:before="91"/>
        <w:ind w:left="154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1"/>
          <w:sz w:val="18"/>
          <w:szCs w:val="18"/>
        </w:rPr>
        <w:t>HOSPITA</w:t>
      </w:r>
      <w:r w:rsidRPr="00D04AD0">
        <w:rPr>
          <w:rFonts w:asciiTheme="majorHAnsi" w:hAnsiTheme="majorHAnsi"/>
          <w:sz w:val="18"/>
          <w:szCs w:val="18"/>
        </w:rPr>
        <w:t>L</w:t>
      </w:r>
      <w:r w:rsidRPr="00D04AD0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D04AD0">
        <w:rPr>
          <w:rFonts w:asciiTheme="majorHAnsi" w:hAnsiTheme="majorHAnsi"/>
          <w:spacing w:val="1"/>
          <w:sz w:val="18"/>
          <w:szCs w:val="18"/>
        </w:rPr>
        <w:t>SPECIALIS</w:t>
      </w:r>
      <w:r w:rsidRPr="00D04AD0">
        <w:rPr>
          <w:rFonts w:asciiTheme="majorHAnsi" w:hAnsiTheme="majorHAnsi"/>
          <w:sz w:val="18"/>
          <w:szCs w:val="18"/>
        </w:rPr>
        <w:t>T</w:t>
      </w:r>
      <w:r w:rsidRPr="00D04AD0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04AD0">
        <w:rPr>
          <w:rFonts w:asciiTheme="majorHAnsi" w:hAnsiTheme="majorHAnsi"/>
          <w:sz w:val="22"/>
          <w:szCs w:val="22"/>
        </w:rPr>
        <w:t>-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Lon</w:t>
      </w:r>
      <w:r w:rsidRPr="00D04AD0">
        <w:rPr>
          <w:rFonts w:asciiTheme="majorHAnsi" w:hAnsiTheme="majorHAnsi"/>
          <w:sz w:val="22"/>
          <w:szCs w:val="22"/>
        </w:rPr>
        <w:t>g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Islan</w:t>
      </w:r>
      <w:r w:rsidRPr="00D04AD0">
        <w:rPr>
          <w:rFonts w:asciiTheme="majorHAnsi" w:hAnsiTheme="majorHAnsi"/>
          <w:sz w:val="22"/>
          <w:szCs w:val="22"/>
        </w:rPr>
        <w:t>d</w:t>
      </w:r>
      <w:r w:rsidRPr="00D04AD0">
        <w:rPr>
          <w:rFonts w:asciiTheme="majorHAnsi" w:hAnsiTheme="majorHAnsi"/>
          <w:sz w:val="22"/>
          <w:szCs w:val="22"/>
        </w:rPr>
        <w:t xml:space="preserve">                                                         </w:t>
      </w:r>
      <w:r w:rsidRPr="00D04AD0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D04AD0">
        <w:rPr>
          <w:rFonts w:asciiTheme="majorHAnsi" w:hAnsiTheme="majorHAnsi"/>
          <w:sz w:val="22"/>
          <w:szCs w:val="22"/>
        </w:rPr>
        <w:t>1/96-Present</w:t>
      </w:r>
    </w:p>
    <w:p w14:paraId="50BF57A5" w14:textId="77777777" w:rsidR="00656454" w:rsidRPr="00D04AD0" w:rsidRDefault="00965FCA">
      <w:pPr>
        <w:ind w:left="154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1"/>
          <w:w w:val="98"/>
          <w:sz w:val="18"/>
          <w:szCs w:val="18"/>
        </w:rPr>
        <w:t>PROFESSIONA</w:t>
      </w:r>
      <w:r w:rsidRPr="00D04AD0">
        <w:rPr>
          <w:rFonts w:asciiTheme="majorHAnsi" w:hAnsiTheme="majorHAnsi"/>
          <w:w w:val="98"/>
          <w:sz w:val="18"/>
          <w:szCs w:val="18"/>
        </w:rPr>
        <w:t xml:space="preserve">L </w:t>
      </w:r>
      <w:r w:rsidRPr="00D04AD0">
        <w:rPr>
          <w:rFonts w:asciiTheme="majorHAnsi" w:hAnsiTheme="majorHAnsi"/>
          <w:spacing w:val="1"/>
          <w:sz w:val="18"/>
          <w:szCs w:val="18"/>
        </w:rPr>
        <w:t>MEDICA</w:t>
      </w:r>
      <w:r w:rsidRPr="00D04AD0">
        <w:rPr>
          <w:rFonts w:asciiTheme="majorHAnsi" w:hAnsiTheme="majorHAnsi"/>
          <w:sz w:val="18"/>
          <w:szCs w:val="18"/>
        </w:rPr>
        <w:t>L</w:t>
      </w:r>
      <w:r w:rsidRPr="00D04AD0">
        <w:rPr>
          <w:rFonts w:asciiTheme="majorHAnsi" w:hAnsiTheme="majorHAnsi"/>
          <w:spacing w:val="-16"/>
          <w:sz w:val="18"/>
          <w:szCs w:val="18"/>
        </w:rPr>
        <w:t xml:space="preserve"> </w:t>
      </w:r>
      <w:r w:rsidRPr="00D04AD0">
        <w:rPr>
          <w:rFonts w:asciiTheme="majorHAnsi" w:hAnsiTheme="majorHAnsi"/>
          <w:spacing w:val="1"/>
          <w:sz w:val="18"/>
          <w:szCs w:val="18"/>
        </w:rPr>
        <w:t>REPRESENTATIV</w:t>
      </w:r>
      <w:r w:rsidRPr="00D04AD0">
        <w:rPr>
          <w:rFonts w:asciiTheme="majorHAnsi" w:hAnsiTheme="majorHAnsi"/>
          <w:sz w:val="18"/>
          <w:szCs w:val="18"/>
        </w:rPr>
        <w:t>E</w:t>
      </w:r>
      <w:r w:rsidRPr="00D04AD0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D04AD0">
        <w:rPr>
          <w:rFonts w:asciiTheme="majorHAnsi" w:hAnsiTheme="majorHAnsi"/>
          <w:sz w:val="22"/>
          <w:szCs w:val="22"/>
        </w:rPr>
        <w:t>-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Lon</w:t>
      </w:r>
      <w:r w:rsidRPr="00D04AD0">
        <w:rPr>
          <w:rFonts w:asciiTheme="majorHAnsi" w:hAnsiTheme="majorHAnsi"/>
          <w:sz w:val="22"/>
          <w:szCs w:val="22"/>
        </w:rPr>
        <w:t>g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Islan</w:t>
      </w:r>
      <w:r w:rsidRPr="00D04AD0">
        <w:rPr>
          <w:rFonts w:asciiTheme="majorHAnsi" w:hAnsiTheme="majorHAnsi"/>
          <w:sz w:val="22"/>
          <w:szCs w:val="22"/>
        </w:rPr>
        <w:t xml:space="preserve">d                        </w:t>
      </w:r>
      <w:r w:rsidRPr="00D04AD0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D04AD0">
        <w:rPr>
          <w:rFonts w:asciiTheme="majorHAnsi" w:hAnsiTheme="majorHAnsi"/>
          <w:sz w:val="22"/>
          <w:szCs w:val="22"/>
        </w:rPr>
        <w:t>1/95-1/96</w:t>
      </w:r>
    </w:p>
    <w:p w14:paraId="57923F90" w14:textId="77777777" w:rsidR="00656454" w:rsidRPr="00D04AD0" w:rsidRDefault="00965FCA">
      <w:pPr>
        <w:ind w:left="154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1"/>
          <w:sz w:val="18"/>
          <w:szCs w:val="18"/>
        </w:rPr>
        <w:t>GENERA</w:t>
      </w:r>
      <w:r w:rsidRPr="00D04AD0">
        <w:rPr>
          <w:rFonts w:asciiTheme="majorHAnsi" w:hAnsiTheme="majorHAnsi"/>
          <w:sz w:val="18"/>
          <w:szCs w:val="18"/>
        </w:rPr>
        <w:t>L</w:t>
      </w:r>
      <w:r w:rsidRPr="00D04AD0">
        <w:rPr>
          <w:rFonts w:asciiTheme="majorHAnsi" w:hAnsiTheme="majorHAnsi"/>
          <w:spacing w:val="-16"/>
          <w:sz w:val="18"/>
          <w:szCs w:val="18"/>
        </w:rPr>
        <w:t xml:space="preserve"> </w:t>
      </w:r>
      <w:r w:rsidRPr="00D04AD0">
        <w:rPr>
          <w:rFonts w:asciiTheme="majorHAnsi" w:hAnsiTheme="majorHAnsi"/>
          <w:spacing w:val="1"/>
          <w:w w:val="98"/>
          <w:sz w:val="18"/>
          <w:szCs w:val="18"/>
        </w:rPr>
        <w:t>TERRITOR</w:t>
      </w:r>
      <w:r w:rsidRPr="00D04AD0">
        <w:rPr>
          <w:rFonts w:asciiTheme="majorHAnsi" w:hAnsiTheme="majorHAnsi"/>
          <w:w w:val="98"/>
          <w:sz w:val="18"/>
          <w:szCs w:val="18"/>
        </w:rPr>
        <w:t xml:space="preserve">Y </w:t>
      </w:r>
      <w:r w:rsidRPr="00D04AD0">
        <w:rPr>
          <w:rFonts w:asciiTheme="majorHAnsi" w:hAnsiTheme="majorHAnsi"/>
          <w:spacing w:val="1"/>
          <w:sz w:val="18"/>
          <w:szCs w:val="18"/>
        </w:rPr>
        <w:t>REPRESENTATIV</w:t>
      </w:r>
      <w:r w:rsidRPr="00D04AD0">
        <w:rPr>
          <w:rFonts w:asciiTheme="majorHAnsi" w:hAnsiTheme="majorHAnsi"/>
          <w:sz w:val="18"/>
          <w:szCs w:val="18"/>
        </w:rPr>
        <w:t>E</w:t>
      </w:r>
      <w:r w:rsidRPr="00D04AD0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D04AD0">
        <w:rPr>
          <w:rFonts w:asciiTheme="majorHAnsi" w:hAnsiTheme="majorHAnsi"/>
          <w:sz w:val="22"/>
          <w:szCs w:val="22"/>
        </w:rPr>
        <w:t>-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Brookly</w:t>
      </w:r>
      <w:r w:rsidRPr="00D04AD0">
        <w:rPr>
          <w:rFonts w:asciiTheme="majorHAnsi" w:hAnsiTheme="majorHAnsi"/>
          <w:sz w:val="22"/>
          <w:szCs w:val="22"/>
        </w:rPr>
        <w:t>n</w:t>
      </w:r>
      <w:r w:rsidRPr="00D04AD0">
        <w:rPr>
          <w:rFonts w:asciiTheme="majorHAnsi" w:hAnsiTheme="majorHAnsi"/>
          <w:sz w:val="22"/>
          <w:szCs w:val="22"/>
        </w:rPr>
        <w:t xml:space="preserve">                                 </w:t>
      </w:r>
      <w:r w:rsidRPr="00D04AD0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D04AD0">
        <w:rPr>
          <w:rFonts w:asciiTheme="majorHAnsi" w:hAnsiTheme="majorHAnsi"/>
          <w:sz w:val="22"/>
          <w:szCs w:val="22"/>
        </w:rPr>
        <w:t>4/92-1/95</w:t>
      </w:r>
    </w:p>
    <w:p w14:paraId="209D635D" w14:textId="77777777" w:rsidR="00656454" w:rsidRPr="00D04AD0" w:rsidRDefault="00656454">
      <w:pPr>
        <w:spacing w:before="6" w:line="100" w:lineRule="exact"/>
        <w:rPr>
          <w:rFonts w:asciiTheme="majorHAnsi" w:hAnsiTheme="majorHAnsi"/>
          <w:sz w:val="12"/>
          <w:szCs w:val="12"/>
        </w:rPr>
      </w:pPr>
    </w:p>
    <w:p w14:paraId="50F9976A" w14:textId="77777777" w:rsidR="00656454" w:rsidRPr="00D04AD0" w:rsidRDefault="00965FCA">
      <w:pPr>
        <w:ind w:left="1900" w:right="372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-1"/>
          <w:sz w:val="22"/>
          <w:szCs w:val="22"/>
        </w:rPr>
        <w:t>Responsibl</w:t>
      </w:r>
      <w:r w:rsidRPr="00D04AD0">
        <w:rPr>
          <w:rFonts w:asciiTheme="majorHAnsi" w:hAnsiTheme="majorHAnsi"/>
          <w:sz w:val="22"/>
          <w:szCs w:val="22"/>
        </w:rPr>
        <w:t xml:space="preserve">e </w:t>
      </w:r>
      <w:r w:rsidRPr="00D04AD0">
        <w:rPr>
          <w:rFonts w:asciiTheme="majorHAnsi" w:hAnsiTheme="majorHAnsi"/>
          <w:spacing w:val="-1"/>
          <w:sz w:val="22"/>
          <w:szCs w:val="22"/>
        </w:rPr>
        <w:t>fo</w:t>
      </w:r>
      <w:r w:rsidRPr="00D04AD0">
        <w:rPr>
          <w:rFonts w:asciiTheme="majorHAnsi" w:hAnsiTheme="majorHAnsi"/>
          <w:sz w:val="22"/>
          <w:szCs w:val="22"/>
        </w:rPr>
        <w:t xml:space="preserve">r </w:t>
      </w:r>
      <w:r w:rsidRPr="00D04AD0">
        <w:rPr>
          <w:rFonts w:asciiTheme="majorHAnsi" w:hAnsiTheme="majorHAnsi"/>
          <w:spacing w:val="-1"/>
          <w:sz w:val="22"/>
          <w:szCs w:val="22"/>
        </w:rPr>
        <w:t>sal</w:t>
      </w:r>
      <w:r w:rsidRPr="00D04AD0">
        <w:rPr>
          <w:rFonts w:asciiTheme="majorHAnsi" w:hAnsiTheme="majorHAnsi"/>
          <w:sz w:val="22"/>
          <w:szCs w:val="22"/>
        </w:rPr>
        <w:t xml:space="preserve">e </w:t>
      </w:r>
      <w:r w:rsidRPr="00D04AD0">
        <w:rPr>
          <w:rFonts w:asciiTheme="majorHAnsi" w:hAnsiTheme="majorHAnsi"/>
          <w:spacing w:val="-1"/>
          <w:sz w:val="22"/>
          <w:szCs w:val="22"/>
        </w:rPr>
        <w:t>o</w:t>
      </w:r>
      <w:r w:rsidRPr="00D04AD0">
        <w:rPr>
          <w:rFonts w:asciiTheme="majorHAnsi" w:hAnsiTheme="majorHAnsi"/>
          <w:sz w:val="22"/>
          <w:szCs w:val="22"/>
        </w:rPr>
        <w:t xml:space="preserve">f </w:t>
      </w:r>
      <w:r w:rsidRPr="00D04AD0">
        <w:rPr>
          <w:rFonts w:asciiTheme="majorHAnsi" w:hAnsiTheme="majorHAnsi"/>
          <w:spacing w:val="-1"/>
          <w:sz w:val="22"/>
          <w:szCs w:val="22"/>
        </w:rPr>
        <w:t>surgica</w:t>
      </w:r>
      <w:r w:rsidRPr="00D04AD0">
        <w:rPr>
          <w:rFonts w:asciiTheme="majorHAnsi" w:hAnsiTheme="majorHAnsi"/>
          <w:sz w:val="22"/>
          <w:szCs w:val="22"/>
        </w:rPr>
        <w:t xml:space="preserve">l </w:t>
      </w:r>
      <w:r w:rsidRPr="00D04AD0">
        <w:rPr>
          <w:rFonts w:asciiTheme="majorHAnsi" w:hAnsiTheme="majorHAnsi"/>
          <w:spacing w:val="-1"/>
          <w:sz w:val="22"/>
          <w:szCs w:val="22"/>
        </w:rPr>
        <w:t>muscl</w:t>
      </w:r>
      <w:r w:rsidRPr="00D04AD0">
        <w:rPr>
          <w:rFonts w:asciiTheme="majorHAnsi" w:hAnsiTheme="majorHAnsi"/>
          <w:sz w:val="22"/>
          <w:szCs w:val="22"/>
        </w:rPr>
        <w:t xml:space="preserve">e </w:t>
      </w:r>
      <w:r w:rsidRPr="00D04AD0">
        <w:rPr>
          <w:rFonts w:asciiTheme="majorHAnsi" w:hAnsiTheme="majorHAnsi"/>
          <w:spacing w:val="-1"/>
          <w:sz w:val="22"/>
          <w:szCs w:val="22"/>
        </w:rPr>
        <w:t>relaxant</w:t>
      </w:r>
      <w:r w:rsidRPr="00D04AD0">
        <w:rPr>
          <w:rFonts w:asciiTheme="majorHAnsi" w:hAnsiTheme="majorHAnsi"/>
          <w:sz w:val="22"/>
          <w:szCs w:val="22"/>
        </w:rPr>
        <w:t xml:space="preserve">s </w:t>
      </w:r>
      <w:r w:rsidRPr="00D04AD0">
        <w:rPr>
          <w:rFonts w:asciiTheme="majorHAnsi" w:hAnsiTheme="majorHAnsi"/>
          <w:spacing w:val="-1"/>
          <w:sz w:val="22"/>
          <w:szCs w:val="22"/>
        </w:rPr>
        <w:t>an</w:t>
      </w:r>
      <w:r w:rsidRPr="00D04AD0">
        <w:rPr>
          <w:rFonts w:asciiTheme="majorHAnsi" w:hAnsiTheme="majorHAnsi"/>
          <w:sz w:val="22"/>
          <w:szCs w:val="22"/>
        </w:rPr>
        <w:t xml:space="preserve">d </w:t>
      </w:r>
      <w:r w:rsidRPr="00D04AD0">
        <w:rPr>
          <w:rFonts w:asciiTheme="majorHAnsi" w:hAnsiTheme="majorHAnsi"/>
          <w:spacing w:val="-1"/>
          <w:sz w:val="22"/>
          <w:szCs w:val="22"/>
        </w:rPr>
        <w:t>worl</w:t>
      </w:r>
      <w:r w:rsidRPr="00D04AD0">
        <w:rPr>
          <w:rFonts w:asciiTheme="majorHAnsi" w:hAnsiTheme="majorHAnsi"/>
          <w:sz w:val="22"/>
          <w:szCs w:val="22"/>
        </w:rPr>
        <w:t xml:space="preserve">d </w:t>
      </w:r>
      <w:r w:rsidRPr="00D04AD0">
        <w:rPr>
          <w:rFonts w:asciiTheme="majorHAnsi" w:hAnsiTheme="majorHAnsi"/>
          <w:spacing w:val="-1"/>
          <w:sz w:val="22"/>
          <w:szCs w:val="22"/>
        </w:rPr>
        <w:t>leadin</w:t>
      </w:r>
      <w:r w:rsidRPr="00D04AD0">
        <w:rPr>
          <w:rFonts w:asciiTheme="majorHAnsi" w:hAnsiTheme="majorHAnsi"/>
          <w:sz w:val="22"/>
          <w:szCs w:val="22"/>
        </w:rPr>
        <w:t xml:space="preserve">g </w:t>
      </w:r>
      <w:r w:rsidRPr="00D04AD0">
        <w:rPr>
          <w:rFonts w:asciiTheme="majorHAnsi" w:hAnsiTheme="majorHAnsi"/>
          <w:spacing w:val="-1"/>
          <w:sz w:val="22"/>
          <w:szCs w:val="22"/>
        </w:rPr>
        <w:t>oral contraceptiv</w:t>
      </w:r>
      <w:r w:rsidRPr="00D04AD0">
        <w:rPr>
          <w:rFonts w:asciiTheme="majorHAnsi" w:hAnsiTheme="majorHAnsi"/>
          <w:sz w:val="22"/>
          <w:szCs w:val="22"/>
        </w:rPr>
        <w:t xml:space="preserve">e </w:t>
      </w:r>
      <w:r w:rsidRPr="00D04AD0">
        <w:rPr>
          <w:rFonts w:asciiTheme="majorHAnsi" w:hAnsiTheme="majorHAnsi"/>
          <w:spacing w:val="-1"/>
          <w:sz w:val="22"/>
          <w:szCs w:val="22"/>
        </w:rPr>
        <w:t>t</w:t>
      </w:r>
      <w:r w:rsidRPr="00D04AD0">
        <w:rPr>
          <w:rFonts w:asciiTheme="majorHAnsi" w:hAnsiTheme="majorHAnsi"/>
          <w:sz w:val="22"/>
          <w:szCs w:val="22"/>
        </w:rPr>
        <w:t xml:space="preserve">o </w:t>
      </w:r>
      <w:r w:rsidRPr="00D04AD0">
        <w:rPr>
          <w:rFonts w:asciiTheme="majorHAnsi" w:hAnsiTheme="majorHAnsi"/>
          <w:spacing w:val="-1"/>
          <w:sz w:val="22"/>
          <w:szCs w:val="22"/>
        </w:rPr>
        <w:t>hospita</w:t>
      </w:r>
      <w:r w:rsidRPr="00D04AD0">
        <w:rPr>
          <w:rFonts w:asciiTheme="majorHAnsi" w:hAnsiTheme="majorHAnsi"/>
          <w:sz w:val="22"/>
          <w:szCs w:val="22"/>
        </w:rPr>
        <w:t xml:space="preserve">l </w:t>
      </w:r>
      <w:r w:rsidRPr="00D04AD0">
        <w:rPr>
          <w:rFonts w:asciiTheme="majorHAnsi" w:hAnsiTheme="majorHAnsi"/>
          <w:spacing w:val="-1"/>
          <w:sz w:val="22"/>
          <w:szCs w:val="22"/>
        </w:rPr>
        <w:t>an</w:t>
      </w:r>
      <w:r w:rsidRPr="00D04AD0">
        <w:rPr>
          <w:rFonts w:asciiTheme="majorHAnsi" w:hAnsiTheme="majorHAnsi"/>
          <w:sz w:val="22"/>
          <w:szCs w:val="22"/>
        </w:rPr>
        <w:t xml:space="preserve">d </w:t>
      </w:r>
      <w:r w:rsidRPr="00D04AD0">
        <w:rPr>
          <w:rFonts w:asciiTheme="majorHAnsi" w:hAnsiTheme="majorHAnsi"/>
          <w:spacing w:val="-1"/>
          <w:sz w:val="22"/>
          <w:szCs w:val="22"/>
        </w:rPr>
        <w:t>offic</w:t>
      </w:r>
      <w:r w:rsidRPr="00D04AD0">
        <w:rPr>
          <w:rFonts w:asciiTheme="majorHAnsi" w:hAnsiTheme="majorHAnsi"/>
          <w:sz w:val="22"/>
          <w:szCs w:val="22"/>
        </w:rPr>
        <w:t xml:space="preserve">e </w:t>
      </w:r>
      <w:r w:rsidRPr="00D04AD0">
        <w:rPr>
          <w:rFonts w:asciiTheme="majorHAnsi" w:hAnsiTheme="majorHAnsi"/>
          <w:spacing w:val="-1"/>
          <w:sz w:val="22"/>
          <w:szCs w:val="22"/>
        </w:rPr>
        <w:t>base</w:t>
      </w:r>
      <w:r w:rsidRPr="00D04AD0">
        <w:rPr>
          <w:rFonts w:asciiTheme="majorHAnsi" w:hAnsiTheme="majorHAnsi"/>
          <w:sz w:val="22"/>
          <w:szCs w:val="22"/>
        </w:rPr>
        <w:t xml:space="preserve">d </w:t>
      </w:r>
      <w:r w:rsidRPr="00D04AD0">
        <w:rPr>
          <w:rFonts w:asciiTheme="majorHAnsi" w:hAnsiTheme="majorHAnsi"/>
          <w:spacing w:val="-1"/>
          <w:sz w:val="22"/>
          <w:szCs w:val="22"/>
        </w:rPr>
        <w:t>anesthesiologis</w:t>
      </w:r>
      <w:r w:rsidRPr="00D04AD0">
        <w:rPr>
          <w:rFonts w:asciiTheme="majorHAnsi" w:hAnsiTheme="majorHAnsi"/>
          <w:sz w:val="22"/>
          <w:szCs w:val="22"/>
        </w:rPr>
        <w:t xml:space="preserve">t </w:t>
      </w:r>
      <w:r w:rsidRPr="00D04AD0">
        <w:rPr>
          <w:rFonts w:asciiTheme="majorHAnsi" w:hAnsiTheme="majorHAnsi"/>
          <w:spacing w:val="-1"/>
          <w:sz w:val="22"/>
          <w:szCs w:val="22"/>
        </w:rPr>
        <w:t>an</w:t>
      </w:r>
      <w:r w:rsidRPr="00D04AD0">
        <w:rPr>
          <w:rFonts w:asciiTheme="majorHAnsi" w:hAnsiTheme="majorHAnsi"/>
          <w:sz w:val="22"/>
          <w:szCs w:val="22"/>
        </w:rPr>
        <w:t xml:space="preserve">d </w:t>
      </w:r>
      <w:r w:rsidRPr="00D04AD0">
        <w:rPr>
          <w:rFonts w:asciiTheme="majorHAnsi" w:hAnsiTheme="majorHAnsi"/>
          <w:spacing w:val="-1"/>
          <w:sz w:val="22"/>
          <w:szCs w:val="22"/>
        </w:rPr>
        <w:t>OB</w:t>
      </w:r>
      <w:r w:rsidRPr="00D04AD0">
        <w:rPr>
          <w:rFonts w:asciiTheme="majorHAnsi" w:hAnsiTheme="majorHAnsi"/>
          <w:spacing w:val="5"/>
          <w:sz w:val="22"/>
          <w:szCs w:val="22"/>
        </w:rPr>
        <w:t>/</w:t>
      </w:r>
      <w:r w:rsidRPr="00D04AD0">
        <w:rPr>
          <w:rFonts w:asciiTheme="majorHAnsi" w:hAnsiTheme="majorHAnsi"/>
          <w:sz w:val="22"/>
          <w:szCs w:val="22"/>
        </w:rPr>
        <w:t>GYN's,</w:t>
      </w:r>
      <w:r w:rsidRPr="00D04AD0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 xml:space="preserve">F.P.'s, </w:t>
      </w:r>
      <w:r w:rsidRPr="00D04AD0">
        <w:rPr>
          <w:rFonts w:asciiTheme="majorHAnsi" w:hAnsiTheme="majorHAnsi"/>
          <w:sz w:val="22"/>
          <w:szCs w:val="22"/>
        </w:rPr>
        <w:t>G.P.'s,</w:t>
      </w:r>
      <w:r w:rsidRPr="00D04AD0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P.A.'s</w:t>
      </w:r>
      <w:r w:rsidRPr="00D04AD0">
        <w:rPr>
          <w:rFonts w:asciiTheme="majorHAnsi" w:hAnsiTheme="majorHAnsi"/>
          <w:sz w:val="22"/>
          <w:szCs w:val="22"/>
        </w:rPr>
        <w:t xml:space="preserve">, </w:t>
      </w:r>
      <w:r w:rsidRPr="00D04AD0">
        <w:rPr>
          <w:rFonts w:asciiTheme="majorHAnsi" w:hAnsiTheme="majorHAnsi"/>
          <w:spacing w:val="-1"/>
          <w:sz w:val="22"/>
          <w:szCs w:val="22"/>
        </w:rPr>
        <w:t>Midwives</w:t>
      </w:r>
      <w:r w:rsidRPr="00D04AD0">
        <w:rPr>
          <w:rFonts w:asciiTheme="majorHAnsi" w:hAnsiTheme="majorHAnsi"/>
          <w:sz w:val="22"/>
          <w:szCs w:val="22"/>
        </w:rPr>
        <w:t xml:space="preserve">, </w:t>
      </w:r>
      <w:r w:rsidRPr="00D04AD0">
        <w:rPr>
          <w:rFonts w:asciiTheme="majorHAnsi" w:hAnsiTheme="majorHAnsi"/>
          <w:spacing w:val="-1"/>
          <w:sz w:val="22"/>
          <w:szCs w:val="22"/>
        </w:rPr>
        <w:t>an</w:t>
      </w:r>
      <w:r w:rsidRPr="00D04AD0">
        <w:rPr>
          <w:rFonts w:asciiTheme="majorHAnsi" w:hAnsiTheme="majorHAnsi"/>
          <w:sz w:val="22"/>
          <w:szCs w:val="22"/>
        </w:rPr>
        <w:t xml:space="preserve">d </w:t>
      </w:r>
      <w:r w:rsidRPr="00D04AD0">
        <w:rPr>
          <w:rFonts w:asciiTheme="majorHAnsi" w:hAnsiTheme="majorHAnsi"/>
          <w:spacing w:val="-1"/>
          <w:sz w:val="22"/>
          <w:szCs w:val="22"/>
        </w:rPr>
        <w:t>retai</w:t>
      </w:r>
      <w:r w:rsidRPr="00D04AD0">
        <w:rPr>
          <w:rFonts w:asciiTheme="majorHAnsi" w:hAnsiTheme="majorHAnsi"/>
          <w:sz w:val="22"/>
          <w:szCs w:val="22"/>
        </w:rPr>
        <w:t xml:space="preserve">l </w:t>
      </w:r>
      <w:r w:rsidRPr="00D04AD0">
        <w:rPr>
          <w:rFonts w:asciiTheme="majorHAnsi" w:hAnsiTheme="majorHAnsi"/>
          <w:spacing w:val="-1"/>
          <w:sz w:val="22"/>
          <w:szCs w:val="22"/>
        </w:rPr>
        <w:t>an</w:t>
      </w:r>
      <w:r w:rsidRPr="00D04AD0">
        <w:rPr>
          <w:rFonts w:asciiTheme="majorHAnsi" w:hAnsiTheme="majorHAnsi"/>
          <w:sz w:val="22"/>
          <w:szCs w:val="22"/>
        </w:rPr>
        <w:t xml:space="preserve">d </w:t>
      </w:r>
      <w:r w:rsidRPr="00D04AD0">
        <w:rPr>
          <w:rFonts w:asciiTheme="majorHAnsi" w:hAnsiTheme="majorHAnsi"/>
          <w:spacing w:val="-1"/>
          <w:sz w:val="22"/>
          <w:szCs w:val="22"/>
        </w:rPr>
        <w:t>hospita</w:t>
      </w:r>
      <w:r w:rsidRPr="00D04AD0">
        <w:rPr>
          <w:rFonts w:asciiTheme="majorHAnsi" w:hAnsiTheme="majorHAnsi"/>
          <w:sz w:val="22"/>
          <w:szCs w:val="22"/>
        </w:rPr>
        <w:t xml:space="preserve">l </w:t>
      </w:r>
      <w:r w:rsidRPr="00D04AD0">
        <w:rPr>
          <w:rFonts w:asciiTheme="majorHAnsi" w:hAnsiTheme="majorHAnsi"/>
          <w:spacing w:val="-1"/>
          <w:sz w:val="22"/>
          <w:szCs w:val="22"/>
        </w:rPr>
        <w:t>pharmacists.</w:t>
      </w:r>
    </w:p>
    <w:p w14:paraId="123292EE" w14:textId="77777777" w:rsidR="00656454" w:rsidRPr="00D04AD0" w:rsidRDefault="00965FCA">
      <w:pPr>
        <w:spacing w:before="16"/>
        <w:ind w:left="1900" w:right="144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-1"/>
          <w:sz w:val="22"/>
          <w:szCs w:val="22"/>
        </w:rPr>
        <w:t>Schedul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an</w:t>
      </w:r>
      <w:r w:rsidRPr="00D04AD0">
        <w:rPr>
          <w:rFonts w:asciiTheme="majorHAnsi" w:hAnsiTheme="majorHAnsi"/>
          <w:sz w:val="22"/>
          <w:szCs w:val="22"/>
        </w:rPr>
        <w:t>d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organiz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in-servic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trainin</w:t>
      </w:r>
      <w:r w:rsidRPr="00D04AD0">
        <w:rPr>
          <w:rFonts w:asciiTheme="majorHAnsi" w:hAnsiTheme="majorHAnsi"/>
          <w:sz w:val="22"/>
          <w:szCs w:val="22"/>
        </w:rPr>
        <w:t>g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fo</w:t>
      </w:r>
      <w:r w:rsidRPr="00D04AD0">
        <w:rPr>
          <w:rFonts w:asciiTheme="majorHAnsi" w:hAnsiTheme="majorHAnsi"/>
          <w:sz w:val="22"/>
          <w:szCs w:val="22"/>
        </w:rPr>
        <w:t>r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anesthesiologist</w:t>
      </w:r>
      <w:r w:rsidRPr="00D04AD0">
        <w:rPr>
          <w:rFonts w:asciiTheme="majorHAnsi" w:hAnsiTheme="majorHAnsi"/>
          <w:sz w:val="22"/>
          <w:szCs w:val="22"/>
        </w:rPr>
        <w:t>s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concernin</w:t>
      </w:r>
      <w:r w:rsidRPr="00D04AD0">
        <w:rPr>
          <w:rFonts w:asciiTheme="majorHAnsi" w:hAnsiTheme="majorHAnsi"/>
          <w:sz w:val="22"/>
          <w:szCs w:val="22"/>
        </w:rPr>
        <w:t>g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product us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-1"/>
          <w:sz w:val="22"/>
          <w:szCs w:val="22"/>
        </w:rPr>
        <w:t xml:space="preserve"> an</w:t>
      </w:r>
      <w:r w:rsidRPr="00D04AD0">
        <w:rPr>
          <w:rFonts w:asciiTheme="majorHAnsi" w:hAnsiTheme="majorHAnsi"/>
          <w:sz w:val="22"/>
          <w:szCs w:val="22"/>
        </w:rPr>
        <w:t>d</w:t>
      </w:r>
      <w:r w:rsidRPr="00D04AD0">
        <w:rPr>
          <w:rFonts w:asciiTheme="majorHAnsi" w:hAnsiTheme="majorHAnsi"/>
          <w:spacing w:val="-1"/>
          <w:sz w:val="22"/>
          <w:szCs w:val="22"/>
        </w:rPr>
        <w:t xml:space="preserve"> dosag</w:t>
      </w:r>
      <w:r w:rsidRPr="00D04AD0">
        <w:rPr>
          <w:rFonts w:asciiTheme="majorHAnsi" w:hAnsiTheme="majorHAnsi"/>
          <w:sz w:val="22"/>
          <w:szCs w:val="22"/>
        </w:rPr>
        <w:t>e;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emplo</w:t>
      </w:r>
      <w:r w:rsidRPr="00D04AD0">
        <w:rPr>
          <w:rFonts w:asciiTheme="majorHAnsi" w:hAnsiTheme="majorHAnsi"/>
          <w:sz w:val="22"/>
          <w:szCs w:val="22"/>
        </w:rPr>
        <w:t>y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fil</w:t>
      </w:r>
      <w:r w:rsidRPr="00D04AD0">
        <w:rPr>
          <w:rFonts w:asciiTheme="majorHAnsi" w:hAnsiTheme="majorHAnsi"/>
          <w:sz w:val="22"/>
          <w:szCs w:val="22"/>
        </w:rPr>
        <w:t>m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presentatio</w:t>
      </w:r>
      <w:r w:rsidRPr="00D04AD0">
        <w:rPr>
          <w:rFonts w:asciiTheme="majorHAnsi" w:hAnsiTheme="majorHAnsi"/>
          <w:sz w:val="22"/>
          <w:szCs w:val="22"/>
        </w:rPr>
        <w:t>n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an</w:t>
      </w:r>
      <w:r w:rsidRPr="00D04AD0">
        <w:rPr>
          <w:rFonts w:asciiTheme="majorHAnsi" w:hAnsiTheme="majorHAnsi"/>
          <w:sz w:val="22"/>
          <w:szCs w:val="22"/>
        </w:rPr>
        <w:t>d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article</w:t>
      </w:r>
      <w:r w:rsidRPr="00D04AD0">
        <w:rPr>
          <w:rFonts w:asciiTheme="majorHAnsi" w:hAnsiTheme="majorHAnsi"/>
          <w:sz w:val="22"/>
          <w:szCs w:val="22"/>
        </w:rPr>
        <w:t>s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fro</w:t>
      </w:r>
      <w:r w:rsidRPr="00D04AD0">
        <w:rPr>
          <w:rFonts w:asciiTheme="majorHAnsi" w:hAnsiTheme="majorHAnsi"/>
          <w:sz w:val="22"/>
          <w:szCs w:val="22"/>
        </w:rPr>
        <w:t>m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leadin</w:t>
      </w:r>
      <w:r w:rsidRPr="00D04AD0">
        <w:rPr>
          <w:rFonts w:asciiTheme="majorHAnsi" w:hAnsiTheme="majorHAnsi"/>
          <w:sz w:val="22"/>
          <w:szCs w:val="22"/>
        </w:rPr>
        <w:t>g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medica</w:t>
      </w:r>
      <w:r w:rsidRPr="00D04AD0">
        <w:rPr>
          <w:rFonts w:asciiTheme="majorHAnsi" w:hAnsiTheme="majorHAnsi"/>
          <w:sz w:val="22"/>
          <w:szCs w:val="22"/>
        </w:rPr>
        <w:t>l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journals t</w:t>
      </w:r>
      <w:r w:rsidRPr="00D04AD0">
        <w:rPr>
          <w:rFonts w:asciiTheme="majorHAnsi" w:hAnsiTheme="majorHAnsi"/>
          <w:sz w:val="22"/>
          <w:szCs w:val="22"/>
        </w:rPr>
        <w:t>o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facilitat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programs.</w:t>
      </w:r>
    </w:p>
    <w:p w14:paraId="393B6AA3" w14:textId="77777777" w:rsidR="00656454" w:rsidRPr="00D04AD0" w:rsidRDefault="00965FCA">
      <w:pPr>
        <w:spacing w:before="15"/>
        <w:ind w:left="19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-1"/>
          <w:sz w:val="22"/>
          <w:szCs w:val="22"/>
        </w:rPr>
        <w:t>Provid</w:t>
      </w:r>
      <w:r w:rsidRPr="00D04AD0">
        <w:rPr>
          <w:rFonts w:asciiTheme="majorHAnsi" w:hAnsiTheme="majorHAnsi"/>
          <w:sz w:val="22"/>
          <w:szCs w:val="22"/>
        </w:rPr>
        <w:t xml:space="preserve">e </w:t>
      </w:r>
      <w:r w:rsidRPr="00D04AD0">
        <w:rPr>
          <w:rFonts w:asciiTheme="majorHAnsi" w:hAnsiTheme="majorHAnsi"/>
          <w:spacing w:val="-1"/>
          <w:sz w:val="22"/>
          <w:szCs w:val="22"/>
        </w:rPr>
        <w:t>patien</w:t>
      </w:r>
      <w:r w:rsidRPr="00D04AD0">
        <w:rPr>
          <w:rFonts w:asciiTheme="majorHAnsi" w:hAnsiTheme="majorHAnsi"/>
          <w:sz w:val="22"/>
          <w:szCs w:val="22"/>
        </w:rPr>
        <w:t xml:space="preserve">t </w:t>
      </w:r>
      <w:r w:rsidRPr="00D04AD0">
        <w:rPr>
          <w:rFonts w:asciiTheme="majorHAnsi" w:hAnsiTheme="majorHAnsi"/>
          <w:spacing w:val="-1"/>
          <w:sz w:val="22"/>
          <w:szCs w:val="22"/>
        </w:rPr>
        <w:t>informationa</w:t>
      </w:r>
      <w:r w:rsidRPr="00D04AD0">
        <w:rPr>
          <w:rFonts w:asciiTheme="majorHAnsi" w:hAnsiTheme="majorHAnsi"/>
          <w:sz w:val="22"/>
          <w:szCs w:val="22"/>
        </w:rPr>
        <w:t xml:space="preserve">l </w:t>
      </w:r>
      <w:r w:rsidRPr="00D04AD0">
        <w:rPr>
          <w:rFonts w:asciiTheme="majorHAnsi" w:hAnsiTheme="majorHAnsi"/>
          <w:spacing w:val="-1"/>
          <w:sz w:val="22"/>
          <w:szCs w:val="22"/>
        </w:rPr>
        <w:t>literatur</w:t>
      </w:r>
      <w:r w:rsidRPr="00D04AD0">
        <w:rPr>
          <w:rFonts w:asciiTheme="majorHAnsi" w:hAnsiTheme="majorHAnsi"/>
          <w:sz w:val="22"/>
          <w:szCs w:val="22"/>
        </w:rPr>
        <w:t xml:space="preserve">e </w:t>
      </w:r>
      <w:r w:rsidRPr="00D04AD0">
        <w:rPr>
          <w:rFonts w:asciiTheme="majorHAnsi" w:hAnsiTheme="majorHAnsi"/>
          <w:spacing w:val="-1"/>
          <w:sz w:val="22"/>
          <w:szCs w:val="22"/>
        </w:rPr>
        <w:t>t</w:t>
      </w:r>
      <w:r w:rsidRPr="00D04AD0">
        <w:rPr>
          <w:rFonts w:asciiTheme="majorHAnsi" w:hAnsiTheme="majorHAnsi"/>
          <w:sz w:val="22"/>
          <w:szCs w:val="22"/>
        </w:rPr>
        <w:t xml:space="preserve">o </w:t>
      </w:r>
      <w:r w:rsidRPr="00D04AD0">
        <w:rPr>
          <w:rFonts w:asciiTheme="majorHAnsi" w:hAnsiTheme="majorHAnsi"/>
          <w:spacing w:val="-1"/>
          <w:sz w:val="22"/>
          <w:szCs w:val="22"/>
        </w:rPr>
        <w:t>OB/GY</w:t>
      </w:r>
      <w:r w:rsidRPr="00D04AD0">
        <w:rPr>
          <w:rFonts w:asciiTheme="majorHAnsi" w:hAnsiTheme="majorHAnsi"/>
          <w:sz w:val="22"/>
          <w:szCs w:val="22"/>
        </w:rPr>
        <w:t xml:space="preserve">N </w:t>
      </w:r>
      <w:r w:rsidRPr="00D04AD0">
        <w:rPr>
          <w:rFonts w:asciiTheme="majorHAnsi" w:hAnsiTheme="majorHAnsi"/>
          <w:spacing w:val="-1"/>
          <w:sz w:val="22"/>
          <w:szCs w:val="22"/>
        </w:rPr>
        <w:t>offices.</w:t>
      </w:r>
    </w:p>
    <w:p w14:paraId="3776AF34" w14:textId="77777777" w:rsidR="00656454" w:rsidRPr="00D04AD0" w:rsidRDefault="00965FCA">
      <w:pPr>
        <w:spacing w:before="15"/>
        <w:ind w:left="1900" w:right="916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-1"/>
          <w:sz w:val="22"/>
          <w:szCs w:val="22"/>
        </w:rPr>
        <w:t>Furnis</w:t>
      </w:r>
      <w:r w:rsidRPr="00D04AD0">
        <w:rPr>
          <w:rFonts w:asciiTheme="majorHAnsi" w:hAnsiTheme="majorHAnsi"/>
          <w:sz w:val="22"/>
          <w:szCs w:val="22"/>
        </w:rPr>
        <w:t>h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ora</w:t>
      </w:r>
      <w:r w:rsidRPr="00D04AD0">
        <w:rPr>
          <w:rFonts w:asciiTheme="majorHAnsi" w:hAnsiTheme="majorHAnsi"/>
          <w:sz w:val="22"/>
          <w:szCs w:val="22"/>
        </w:rPr>
        <w:t>l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contraceptiv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sample</w:t>
      </w:r>
      <w:r w:rsidRPr="00D04AD0">
        <w:rPr>
          <w:rFonts w:asciiTheme="majorHAnsi" w:hAnsiTheme="majorHAnsi"/>
          <w:sz w:val="22"/>
          <w:szCs w:val="22"/>
        </w:rPr>
        <w:t>s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t</w:t>
      </w:r>
      <w:r w:rsidRPr="00D04AD0">
        <w:rPr>
          <w:rFonts w:asciiTheme="majorHAnsi" w:hAnsiTheme="majorHAnsi"/>
          <w:sz w:val="22"/>
          <w:szCs w:val="22"/>
        </w:rPr>
        <w:t>o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physician</w:t>
      </w:r>
      <w:r w:rsidRPr="00D04AD0">
        <w:rPr>
          <w:rFonts w:asciiTheme="majorHAnsi" w:hAnsiTheme="majorHAnsi"/>
          <w:sz w:val="22"/>
          <w:szCs w:val="22"/>
        </w:rPr>
        <w:t>s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an</w:t>
      </w:r>
      <w:r w:rsidRPr="00D04AD0">
        <w:rPr>
          <w:rFonts w:asciiTheme="majorHAnsi" w:hAnsiTheme="majorHAnsi"/>
          <w:sz w:val="22"/>
          <w:szCs w:val="22"/>
        </w:rPr>
        <w:t>d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complet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appropriate documentatio</w:t>
      </w:r>
      <w:r w:rsidRPr="00D04AD0">
        <w:rPr>
          <w:rFonts w:asciiTheme="majorHAnsi" w:hAnsiTheme="majorHAnsi"/>
          <w:sz w:val="22"/>
          <w:szCs w:val="22"/>
        </w:rPr>
        <w:t>n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i</w:t>
      </w:r>
      <w:r w:rsidRPr="00D04AD0">
        <w:rPr>
          <w:rFonts w:asciiTheme="majorHAnsi" w:hAnsiTheme="majorHAnsi"/>
          <w:sz w:val="22"/>
          <w:szCs w:val="22"/>
        </w:rPr>
        <w:t>n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complianc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wit</w:t>
      </w:r>
      <w:r w:rsidRPr="00D04AD0">
        <w:rPr>
          <w:rFonts w:asciiTheme="majorHAnsi" w:hAnsiTheme="majorHAnsi"/>
          <w:sz w:val="22"/>
          <w:szCs w:val="22"/>
        </w:rPr>
        <w:t>h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FD</w:t>
      </w:r>
      <w:r w:rsidRPr="00D04AD0">
        <w:rPr>
          <w:rFonts w:asciiTheme="majorHAnsi" w:hAnsiTheme="majorHAnsi"/>
          <w:sz w:val="22"/>
          <w:szCs w:val="22"/>
        </w:rPr>
        <w:t>A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regulations.</w:t>
      </w:r>
    </w:p>
    <w:p w14:paraId="5F2C3C60" w14:textId="77777777" w:rsidR="00656454" w:rsidRPr="00D04AD0" w:rsidRDefault="00965FCA">
      <w:pPr>
        <w:spacing w:before="14"/>
        <w:ind w:left="1900" w:right="212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-1"/>
          <w:sz w:val="22"/>
          <w:szCs w:val="22"/>
        </w:rPr>
        <w:t>Maintai</w:t>
      </w:r>
      <w:r w:rsidRPr="00D04AD0">
        <w:rPr>
          <w:rFonts w:asciiTheme="majorHAnsi" w:hAnsiTheme="majorHAnsi"/>
          <w:sz w:val="22"/>
          <w:szCs w:val="22"/>
        </w:rPr>
        <w:t xml:space="preserve">n </w:t>
      </w:r>
      <w:r w:rsidRPr="00D04AD0">
        <w:rPr>
          <w:rFonts w:asciiTheme="majorHAnsi" w:hAnsiTheme="majorHAnsi"/>
          <w:spacing w:val="-1"/>
          <w:sz w:val="22"/>
          <w:szCs w:val="22"/>
        </w:rPr>
        <w:t>detaile</w:t>
      </w:r>
      <w:r w:rsidRPr="00D04AD0">
        <w:rPr>
          <w:rFonts w:asciiTheme="majorHAnsi" w:hAnsiTheme="majorHAnsi"/>
          <w:sz w:val="22"/>
          <w:szCs w:val="22"/>
        </w:rPr>
        <w:t xml:space="preserve">d </w:t>
      </w:r>
      <w:r w:rsidRPr="00D04AD0">
        <w:rPr>
          <w:rFonts w:asciiTheme="majorHAnsi" w:hAnsiTheme="majorHAnsi"/>
          <w:spacing w:val="-1"/>
          <w:sz w:val="22"/>
          <w:szCs w:val="22"/>
        </w:rPr>
        <w:t>cal</w:t>
      </w:r>
      <w:r w:rsidRPr="00D04AD0">
        <w:rPr>
          <w:rFonts w:asciiTheme="majorHAnsi" w:hAnsiTheme="majorHAnsi"/>
          <w:sz w:val="22"/>
          <w:szCs w:val="22"/>
        </w:rPr>
        <w:t xml:space="preserve">l </w:t>
      </w:r>
      <w:r w:rsidRPr="00D04AD0">
        <w:rPr>
          <w:rFonts w:asciiTheme="majorHAnsi" w:hAnsiTheme="majorHAnsi"/>
          <w:spacing w:val="-1"/>
          <w:sz w:val="22"/>
          <w:szCs w:val="22"/>
        </w:rPr>
        <w:t>record</w:t>
      </w:r>
      <w:r w:rsidRPr="00D04AD0">
        <w:rPr>
          <w:rFonts w:asciiTheme="majorHAnsi" w:hAnsiTheme="majorHAnsi"/>
          <w:sz w:val="22"/>
          <w:szCs w:val="22"/>
        </w:rPr>
        <w:t xml:space="preserve">s </w:t>
      </w:r>
      <w:r w:rsidRPr="00D04AD0">
        <w:rPr>
          <w:rFonts w:asciiTheme="majorHAnsi" w:hAnsiTheme="majorHAnsi"/>
          <w:spacing w:val="-1"/>
          <w:sz w:val="22"/>
          <w:szCs w:val="22"/>
        </w:rPr>
        <w:t>usin</w:t>
      </w:r>
      <w:r w:rsidRPr="00D04AD0">
        <w:rPr>
          <w:rFonts w:asciiTheme="majorHAnsi" w:hAnsiTheme="majorHAnsi"/>
          <w:sz w:val="22"/>
          <w:szCs w:val="22"/>
        </w:rPr>
        <w:t xml:space="preserve">g </w:t>
      </w:r>
      <w:r w:rsidRPr="00D04AD0">
        <w:rPr>
          <w:rFonts w:asciiTheme="majorHAnsi" w:hAnsiTheme="majorHAnsi"/>
          <w:spacing w:val="-1"/>
          <w:sz w:val="22"/>
          <w:szCs w:val="22"/>
        </w:rPr>
        <w:t>lapto</w:t>
      </w:r>
      <w:r w:rsidRPr="00D04AD0">
        <w:rPr>
          <w:rFonts w:asciiTheme="majorHAnsi" w:hAnsiTheme="majorHAnsi"/>
          <w:sz w:val="22"/>
          <w:szCs w:val="22"/>
        </w:rPr>
        <w:t xml:space="preserve">p </w:t>
      </w:r>
      <w:r w:rsidRPr="00D04AD0">
        <w:rPr>
          <w:rFonts w:asciiTheme="majorHAnsi" w:hAnsiTheme="majorHAnsi"/>
          <w:spacing w:val="-1"/>
          <w:sz w:val="22"/>
          <w:szCs w:val="22"/>
        </w:rPr>
        <w:t>compute</w:t>
      </w:r>
      <w:r w:rsidRPr="00D04AD0">
        <w:rPr>
          <w:rFonts w:asciiTheme="majorHAnsi" w:hAnsiTheme="majorHAnsi"/>
          <w:sz w:val="22"/>
          <w:szCs w:val="22"/>
        </w:rPr>
        <w:t xml:space="preserve">r </w:t>
      </w:r>
      <w:r w:rsidRPr="00D04AD0">
        <w:rPr>
          <w:rFonts w:asciiTheme="majorHAnsi" w:hAnsiTheme="majorHAnsi"/>
          <w:spacing w:val="-1"/>
          <w:sz w:val="22"/>
          <w:szCs w:val="22"/>
        </w:rPr>
        <w:t>an</w:t>
      </w:r>
      <w:r w:rsidRPr="00D04AD0">
        <w:rPr>
          <w:rFonts w:asciiTheme="majorHAnsi" w:hAnsiTheme="majorHAnsi"/>
          <w:sz w:val="22"/>
          <w:szCs w:val="22"/>
        </w:rPr>
        <w:t xml:space="preserve">d </w:t>
      </w:r>
      <w:r w:rsidRPr="00D04AD0">
        <w:rPr>
          <w:rFonts w:asciiTheme="majorHAnsi" w:hAnsiTheme="majorHAnsi"/>
          <w:spacing w:val="-1"/>
          <w:sz w:val="22"/>
          <w:szCs w:val="22"/>
        </w:rPr>
        <w:t>communicat</w:t>
      </w:r>
      <w:r w:rsidRPr="00D04AD0">
        <w:rPr>
          <w:rFonts w:asciiTheme="majorHAnsi" w:hAnsiTheme="majorHAnsi"/>
          <w:sz w:val="22"/>
          <w:szCs w:val="22"/>
        </w:rPr>
        <w:t xml:space="preserve">e </w:t>
      </w:r>
      <w:r w:rsidRPr="00D04AD0">
        <w:rPr>
          <w:rFonts w:asciiTheme="majorHAnsi" w:hAnsiTheme="majorHAnsi"/>
          <w:spacing w:val="-1"/>
          <w:sz w:val="22"/>
          <w:szCs w:val="22"/>
        </w:rPr>
        <w:t>information t</w:t>
      </w:r>
      <w:r w:rsidRPr="00D04AD0">
        <w:rPr>
          <w:rFonts w:asciiTheme="majorHAnsi" w:hAnsiTheme="majorHAnsi"/>
          <w:sz w:val="22"/>
          <w:szCs w:val="22"/>
        </w:rPr>
        <w:t>o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hom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offic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nightly.</w:t>
      </w:r>
    </w:p>
    <w:p w14:paraId="3F150A96" w14:textId="77777777" w:rsidR="00656454" w:rsidRPr="00D04AD0" w:rsidRDefault="00965FCA">
      <w:pPr>
        <w:spacing w:before="14"/>
        <w:ind w:left="1900" w:right="503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-1"/>
          <w:sz w:val="22"/>
          <w:szCs w:val="22"/>
        </w:rPr>
        <w:t>Analyz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weekl</w:t>
      </w:r>
      <w:r w:rsidRPr="00D04AD0">
        <w:rPr>
          <w:rFonts w:asciiTheme="majorHAnsi" w:hAnsiTheme="majorHAnsi"/>
          <w:sz w:val="22"/>
          <w:szCs w:val="22"/>
        </w:rPr>
        <w:t>y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sale</w:t>
      </w:r>
      <w:r w:rsidRPr="00D04AD0">
        <w:rPr>
          <w:rFonts w:asciiTheme="majorHAnsi" w:hAnsiTheme="majorHAnsi"/>
          <w:sz w:val="22"/>
          <w:szCs w:val="22"/>
        </w:rPr>
        <w:t>s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an</w:t>
      </w:r>
      <w:r w:rsidRPr="00D04AD0">
        <w:rPr>
          <w:rFonts w:asciiTheme="majorHAnsi" w:hAnsiTheme="majorHAnsi"/>
          <w:sz w:val="22"/>
          <w:szCs w:val="22"/>
        </w:rPr>
        <w:t>d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cal</w:t>
      </w:r>
      <w:r w:rsidRPr="00D04AD0">
        <w:rPr>
          <w:rFonts w:asciiTheme="majorHAnsi" w:hAnsiTheme="majorHAnsi"/>
          <w:sz w:val="22"/>
          <w:szCs w:val="22"/>
        </w:rPr>
        <w:t>l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report</w:t>
      </w:r>
      <w:r w:rsidRPr="00D04AD0">
        <w:rPr>
          <w:rFonts w:asciiTheme="majorHAnsi" w:hAnsiTheme="majorHAnsi"/>
          <w:sz w:val="22"/>
          <w:szCs w:val="22"/>
        </w:rPr>
        <w:t>s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fro</w:t>
      </w:r>
      <w:r w:rsidRPr="00D04AD0">
        <w:rPr>
          <w:rFonts w:asciiTheme="majorHAnsi" w:hAnsiTheme="majorHAnsi"/>
          <w:sz w:val="22"/>
          <w:szCs w:val="22"/>
        </w:rPr>
        <w:t>m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hom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offic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t</w:t>
      </w:r>
      <w:r w:rsidRPr="00D04AD0">
        <w:rPr>
          <w:rFonts w:asciiTheme="majorHAnsi" w:hAnsiTheme="majorHAnsi"/>
          <w:sz w:val="22"/>
          <w:szCs w:val="22"/>
        </w:rPr>
        <w:t>o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manag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territor</w:t>
      </w:r>
      <w:r w:rsidRPr="00D04AD0">
        <w:rPr>
          <w:rFonts w:asciiTheme="majorHAnsi" w:hAnsiTheme="majorHAnsi"/>
          <w:sz w:val="22"/>
          <w:szCs w:val="22"/>
        </w:rPr>
        <w:t>y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and schedul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call</w:t>
      </w:r>
      <w:r w:rsidRPr="00D04AD0">
        <w:rPr>
          <w:rFonts w:asciiTheme="majorHAnsi" w:hAnsiTheme="majorHAnsi"/>
          <w:sz w:val="22"/>
          <w:szCs w:val="22"/>
        </w:rPr>
        <w:t>s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efficiently.</w:t>
      </w:r>
    </w:p>
    <w:p w14:paraId="254402EC" w14:textId="77777777" w:rsidR="00656454" w:rsidRPr="00D04AD0" w:rsidRDefault="00965FCA">
      <w:pPr>
        <w:spacing w:before="14"/>
        <w:ind w:left="1900" w:right="245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-1"/>
          <w:sz w:val="22"/>
          <w:szCs w:val="22"/>
        </w:rPr>
        <w:t>Provid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fiel</w:t>
      </w:r>
      <w:r w:rsidRPr="00D04AD0">
        <w:rPr>
          <w:rFonts w:asciiTheme="majorHAnsi" w:hAnsiTheme="majorHAnsi"/>
          <w:sz w:val="22"/>
          <w:szCs w:val="22"/>
        </w:rPr>
        <w:t>d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experienc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t</w:t>
      </w:r>
      <w:r w:rsidRPr="00D04AD0">
        <w:rPr>
          <w:rFonts w:asciiTheme="majorHAnsi" w:hAnsiTheme="majorHAnsi"/>
          <w:sz w:val="22"/>
          <w:szCs w:val="22"/>
        </w:rPr>
        <w:t>o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ne</w:t>
      </w:r>
      <w:r w:rsidRPr="00D04AD0">
        <w:rPr>
          <w:rFonts w:asciiTheme="majorHAnsi" w:hAnsiTheme="majorHAnsi"/>
          <w:sz w:val="22"/>
          <w:szCs w:val="22"/>
        </w:rPr>
        <w:t>w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representative</w:t>
      </w:r>
      <w:r w:rsidRPr="00D04AD0">
        <w:rPr>
          <w:rFonts w:asciiTheme="majorHAnsi" w:hAnsiTheme="majorHAnsi"/>
          <w:sz w:val="22"/>
          <w:szCs w:val="22"/>
        </w:rPr>
        <w:t>s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</w:t>
      </w:r>
      <w:r w:rsidRPr="00D04AD0">
        <w:rPr>
          <w:rFonts w:asciiTheme="majorHAnsi" w:hAnsiTheme="majorHAnsi"/>
          <w:sz w:val="22"/>
          <w:szCs w:val="22"/>
        </w:rPr>
        <w:t>s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par</w:t>
      </w:r>
      <w:r w:rsidRPr="00D04AD0">
        <w:rPr>
          <w:rFonts w:asciiTheme="majorHAnsi" w:hAnsiTheme="majorHAnsi"/>
          <w:sz w:val="22"/>
          <w:szCs w:val="22"/>
        </w:rPr>
        <w:t>t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o</w:t>
      </w:r>
      <w:r w:rsidRPr="00D04AD0">
        <w:rPr>
          <w:rFonts w:asciiTheme="majorHAnsi" w:hAnsiTheme="majorHAnsi"/>
          <w:sz w:val="22"/>
          <w:szCs w:val="22"/>
        </w:rPr>
        <w:t>f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forma</w:t>
      </w:r>
      <w:r w:rsidRPr="00D04AD0">
        <w:rPr>
          <w:rFonts w:asciiTheme="majorHAnsi" w:hAnsiTheme="majorHAnsi"/>
          <w:sz w:val="22"/>
          <w:szCs w:val="22"/>
        </w:rPr>
        <w:t>l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corporat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 xml:space="preserve">training </w:t>
      </w:r>
      <w:r w:rsidRPr="00D04AD0">
        <w:rPr>
          <w:rFonts w:asciiTheme="majorHAnsi" w:hAnsiTheme="majorHAnsi"/>
          <w:sz w:val="22"/>
          <w:szCs w:val="22"/>
        </w:rPr>
        <w:t>program.</w:t>
      </w:r>
    </w:p>
    <w:p w14:paraId="3D30D6D3" w14:textId="77777777" w:rsidR="00656454" w:rsidRPr="00D04AD0" w:rsidRDefault="00965FCA">
      <w:pPr>
        <w:spacing w:before="9"/>
        <w:ind w:left="19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-1"/>
          <w:sz w:val="22"/>
          <w:szCs w:val="22"/>
        </w:rPr>
        <w:t>Complet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biweekl</w:t>
      </w:r>
      <w:r w:rsidRPr="00D04AD0">
        <w:rPr>
          <w:rFonts w:asciiTheme="majorHAnsi" w:hAnsiTheme="majorHAnsi"/>
          <w:sz w:val="22"/>
          <w:szCs w:val="22"/>
        </w:rPr>
        <w:t>y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expens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reports.</w:t>
      </w:r>
    </w:p>
    <w:p w14:paraId="15AE343F" w14:textId="77777777" w:rsidR="00656454" w:rsidRPr="00D04AD0" w:rsidRDefault="00656454">
      <w:pPr>
        <w:spacing w:line="100" w:lineRule="exact"/>
        <w:rPr>
          <w:rFonts w:asciiTheme="majorHAnsi" w:hAnsiTheme="majorHAnsi"/>
          <w:sz w:val="12"/>
          <w:szCs w:val="12"/>
        </w:rPr>
      </w:pPr>
    </w:p>
    <w:p w14:paraId="57171553" w14:textId="77777777" w:rsidR="00656454" w:rsidRPr="00D04AD0" w:rsidRDefault="00965FCA">
      <w:pPr>
        <w:ind w:left="1540"/>
        <w:rPr>
          <w:rFonts w:asciiTheme="majorHAnsi" w:hAnsiTheme="majorHAnsi"/>
          <w:sz w:val="18"/>
          <w:szCs w:val="18"/>
        </w:rPr>
      </w:pPr>
      <w:r w:rsidRPr="00D04AD0">
        <w:rPr>
          <w:rFonts w:asciiTheme="majorHAnsi" w:hAnsiTheme="majorHAnsi"/>
          <w:spacing w:val="1"/>
          <w:sz w:val="18"/>
          <w:szCs w:val="18"/>
        </w:rPr>
        <w:t>ACHIEVEMENTS</w:t>
      </w:r>
    </w:p>
    <w:p w14:paraId="2B99F316" w14:textId="77777777" w:rsidR="00656454" w:rsidRPr="00D04AD0" w:rsidRDefault="00965FCA">
      <w:pPr>
        <w:spacing w:before="9"/>
        <w:ind w:left="19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b/>
          <w:spacing w:val="-1"/>
          <w:sz w:val="22"/>
          <w:szCs w:val="22"/>
        </w:rPr>
        <w:t>Membe</w:t>
      </w:r>
      <w:r w:rsidRPr="00D04AD0">
        <w:rPr>
          <w:rFonts w:asciiTheme="majorHAnsi" w:hAnsiTheme="majorHAnsi"/>
          <w:b/>
          <w:sz w:val="22"/>
          <w:szCs w:val="22"/>
        </w:rPr>
        <w:t>r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o</w:t>
      </w:r>
      <w:r w:rsidRPr="00D04AD0">
        <w:rPr>
          <w:rFonts w:asciiTheme="majorHAnsi" w:hAnsiTheme="majorHAnsi"/>
          <w:b/>
          <w:sz w:val="22"/>
          <w:szCs w:val="22"/>
        </w:rPr>
        <w:t>f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th</w:t>
      </w:r>
      <w:r w:rsidRPr="00D04AD0">
        <w:rPr>
          <w:rFonts w:asciiTheme="majorHAnsi" w:hAnsiTheme="majorHAnsi"/>
          <w:b/>
          <w:sz w:val="22"/>
          <w:szCs w:val="22"/>
        </w:rPr>
        <w:t>e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elit</w:t>
      </w:r>
      <w:r w:rsidRPr="00D04AD0">
        <w:rPr>
          <w:rFonts w:asciiTheme="majorHAnsi" w:hAnsiTheme="majorHAnsi"/>
          <w:b/>
          <w:sz w:val="22"/>
          <w:szCs w:val="22"/>
        </w:rPr>
        <w:t>e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z w:val="22"/>
          <w:szCs w:val="22"/>
        </w:rPr>
        <w:t>"</w:t>
      </w:r>
      <w:r w:rsidRPr="00D04AD0">
        <w:rPr>
          <w:rFonts w:asciiTheme="majorHAnsi" w:hAnsiTheme="majorHAnsi"/>
          <w:b/>
          <w:spacing w:val="-2"/>
          <w:sz w:val="22"/>
          <w:szCs w:val="22"/>
        </w:rPr>
        <w:t>Zemuro</w:t>
      </w:r>
      <w:r w:rsidRPr="00D04AD0">
        <w:rPr>
          <w:rFonts w:asciiTheme="majorHAnsi" w:hAnsiTheme="majorHAnsi"/>
          <w:b/>
          <w:sz w:val="22"/>
          <w:szCs w:val="22"/>
        </w:rPr>
        <w:t>n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2"/>
          <w:sz w:val="22"/>
          <w:szCs w:val="22"/>
        </w:rPr>
        <w:t>#</w:t>
      </w:r>
      <w:r w:rsidRPr="00D04AD0">
        <w:rPr>
          <w:rFonts w:asciiTheme="majorHAnsi" w:hAnsiTheme="majorHAnsi"/>
          <w:b/>
          <w:sz w:val="22"/>
          <w:szCs w:val="22"/>
        </w:rPr>
        <w:t>1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2"/>
          <w:sz w:val="22"/>
          <w:szCs w:val="22"/>
        </w:rPr>
        <w:t>Club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"</w:t>
      </w:r>
      <w:r w:rsidRPr="00D04AD0">
        <w:rPr>
          <w:rFonts w:asciiTheme="majorHAnsi" w:hAnsiTheme="majorHAnsi"/>
          <w:sz w:val="22"/>
          <w:szCs w:val="22"/>
        </w:rPr>
        <w:t>-1995.</w:t>
      </w:r>
    </w:p>
    <w:p w14:paraId="4C0F55FA" w14:textId="77777777" w:rsidR="00656454" w:rsidRPr="00D04AD0" w:rsidRDefault="00965FCA">
      <w:pPr>
        <w:spacing w:before="15"/>
        <w:ind w:left="19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b/>
          <w:spacing w:val="-1"/>
          <w:sz w:val="22"/>
          <w:szCs w:val="22"/>
        </w:rPr>
        <w:t>Membe</w:t>
      </w:r>
      <w:r w:rsidRPr="00D04AD0">
        <w:rPr>
          <w:rFonts w:asciiTheme="majorHAnsi" w:hAnsiTheme="majorHAnsi"/>
          <w:b/>
          <w:sz w:val="22"/>
          <w:szCs w:val="22"/>
        </w:rPr>
        <w:t>r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o</w:t>
      </w:r>
      <w:r w:rsidRPr="00D04AD0">
        <w:rPr>
          <w:rFonts w:asciiTheme="majorHAnsi" w:hAnsiTheme="majorHAnsi"/>
          <w:b/>
          <w:sz w:val="22"/>
          <w:szCs w:val="22"/>
        </w:rPr>
        <w:t>f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z w:val="22"/>
          <w:szCs w:val="22"/>
        </w:rPr>
        <w:t>"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Desoge</w:t>
      </w:r>
      <w:r w:rsidRPr="00D04AD0">
        <w:rPr>
          <w:rFonts w:asciiTheme="majorHAnsi" w:hAnsiTheme="majorHAnsi"/>
          <w:b/>
          <w:sz w:val="22"/>
          <w:szCs w:val="22"/>
        </w:rPr>
        <w:t>n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Doubl</w:t>
      </w:r>
      <w:r w:rsidRPr="00D04AD0">
        <w:rPr>
          <w:rFonts w:asciiTheme="majorHAnsi" w:hAnsiTheme="majorHAnsi"/>
          <w:b/>
          <w:sz w:val="22"/>
          <w:szCs w:val="22"/>
        </w:rPr>
        <w:t>e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Digi</w:t>
      </w:r>
      <w:r w:rsidRPr="00D04AD0">
        <w:rPr>
          <w:rFonts w:asciiTheme="majorHAnsi" w:hAnsiTheme="majorHAnsi"/>
          <w:b/>
          <w:sz w:val="22"/>
          <w:szCs w:val="22"/>
        </w:rPr>
        <w:t>t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Club</w:t>
      </w:r>
      <w:r w:rsidRPr="00D04AD0">
        <w:rPr>
          <w:rFonts w:asciiTheme="majorHAnsi" w:hAnsiTheme="majorHAnsi"/>
          <w:b/>
          <w:sz w:val="22"/>
          <w:szCs w:val="22"/>
        </w:rPr>
        <w:t>"</w:t>
      </w:r>
      <w:r w:rsidRPr="00D04AD0">
        <w:rPr>
          <w:rFonts w:asciiTheme="majorHAnsi" w:hAnsiTheme="majorHAnsi"/>
          <w:sz w:val="22"/>
          <w:szCs w:val="22"/>
        </w:rPr>
        <w:t>-1995.</w:t>
      </w:r>
    </w:p>
    <w:p w14:paraId="03624080" w14:textId="77777777" w:rsidR="00656454" w:rsidRPr="00D04AD0" w:rsidRDefault="00965FCA">
      <w:pPr>
        <w:spacing w:before="15"/>
        <w:ind w:left="19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b/>
          <w:spacing w:val="-1"/>
          <w:sz w:val="22"/>
          <w:szCs w:val="22"/>
        </w:rPr>
        <w:t>#</w:t>
      </w:r>
      <w:r w:rsidRPr="00D04AD0">
        <w:rPr>
          <w:rFonts w:asciiTheme="majorHAnsi" w:hAnsiTheme="majorHAnsi"/>
          <w:b/>
          <w:sz w:val="22"/>
          <w:szCs w:val="22"/>
        </w:rPr>
        <w:t>1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Sale</w:t>
      </w:r>
      <w:r w:rsidRPr="00D04AD0">
        <w:rPr>
          <w:rFonts w:asciiTheme="majorHAnsi" w:hAnsiTheme="majorHAnsi"/>
          <w:b/>
          <w:sz w:val="22"/>
          <w:szCs w:val="22"/>
        </w:rPr>
        <w:t>s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Representative-Northeas</w:t>
      </w:r>
      <w:r w:rsidRPr="00D04AD0">
        <w:rPr>
          <w:rFonts w:asciiTheme="majorHAnsi" w:hAnsiTheme="majorHAnsi"/>
          <w:b/>
          <w:sz w:val="22"/>
          <w:szCs w:val="22"/>
        </w:rPr>
        <w:t>t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Regio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>n</w:t>
      </w:r>
      <w:r w:rsidRPr="00D04AD0">
        <w:rPr>
          <w:rFonts w:asciiTheme="majorHAnsi" w:hAnsiTheme="majorHAnsi"/>
          <w:spacing w:val="-1"/>
          <w:sz w:val="22"/>
          <w:szCs w:val="22"/>
        </w:rPr>
        <w:t>-Anesthesi</w:t>
      </w:r>
      <w:r w:rsidRPr="00D04AD0">
        <w:rPr>
          <w:rFonts w:asciiTheme="majorHAnsi" w:hAnsiTheme="majorHAnsi"/>
          <w:sz w:val="22"/>
          <w:szCs w:val="22"/>
        </w:rPr>
        <w:t>a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Market-1994.</w:t>
      </w:r>
    </w:p>
    <w:p w14:paraId="6B511875" w14:textId="77777777" w:rsidR="00656454" w:rsidRPr="00D04AD0" w:rsidRDefault="00965FCA">
      <w:pPr>
        <w:spacing w:before="15"/>
        <w:ind w:left="19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b/>
          <w:spacing w:val="-1"/>
          <w:sz w:val="22"/>
          <w:szCs w:val="22"/>
        </w:rPr>
        <w:t>Distric</w:t>
      </w:r>
      <w:r w:rsidRPr="00D04AD0">
        <w:rPr>
          <w:rFonts w:asciiTheme="majorHAnsi" w:hAnsiTheme="majorHAnsi"/>
          <w:b/>
          <w:sz w:val="22"/>
          <w:szCs w:val="22"/>
        </w:rPr>
        <w:t>t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Representativ</w:t>
      </w:r>
      <w:r w:rsidRPr="00D04AD0">
        <w:rPr>
          <w:rFonts w:asciiTheme="majorHAnsi" w:hAnsiTheme="majorHAnsi"/>
          <w:b/>
          <w:sz w:val="22"/>
          <w:szCs w:val="22"/>
        </w:rPr>
        <w:t>e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o</w:t>
      </w:r>
      <w:r w:rsidRPr="00D04AD0">
        <w:rPr>
          <w:rFonts w:asciiTheme="majorHAnsi" w:hAnsiTheme="majorHAnsi"/>
          <w:b/>
          <w:sz w:val="22"/>
          <w:szCs w:val="22"/>
        </w:rPr>
        <w:t>f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th</w:t>
      </w:r>
      <w:r w:rsidRPr="00D04AD0">
        <w:rPr>
          <w:rFonts w:asciiTheme="majorHAnsi" w:hAnsiTheme="majorHAnsi"/>
          <w:b/>
          <w:sz w:val="22"/>
          <w:szCs w:val="22"/>
        </w:rPr>
        <w:t>e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Yea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>r</w:t>
      </w:r>
      <w:r w:rsidRPr="00D04AD0">
        <w:rPr>
          <w:rFonts w:asciiTheme="majorHAnsi" w:hAnsiTheme="majorHAnsi"/>
          <w:sz w:val="22"/>
          <w:szCs w:val="22"/>
        </w:rPr>
        <w:t>-1993.</w:t>
      </w:r>
    </w:p>
    <w:p w14:paraId="212435EB" w14:textId="77777777" w:rsidR="00656454" w:rsidRPr="00D04AD0" w:rsidRDefault="00965FCA">
      <w:pPr>
        <w:spacing w:before="10"/>
        <w:ind w:left="19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z w:val="22"/>
          <w:szCs w:val="22"/>
        </w:rPr>
        <w:t>Nominated</w:t>
      </w:r>
      <w:r w:rsidRPr="00D04AD0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Akz</w:t>
      </w:r>
      <w:r w:rsidRPr="00D04AD0">
        <w:rPr>
          <w:rFonts w:asciiTheme="majorHAnsi" w:hAnsiTheme="majorHAnsi"/>
          <w:b/>
          <w:sz w:val="22"/>
          <w:szCs w:val="22"/>
        </w:rPr>
        <w:t>o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Nobe</w:t>
      </w:r>
      <w:r w:rsidRPr="00D04AD0">
        <w:rPr>
          <w:rFonts w:asciiTheme="majorHAnsi" w:hAnsiTheme="majorHAnsi"/>
          <w:b/>
          <w:sz w:val="22"/>
          <w:szCs w:val="22"/>
        </w:rPr>
        <w:t>l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Representativ</w:t>
      </w:r>
      <w:r w:rsidRPr="00D04AD0">
        <w:rPr>
          <w:rFonts w:asciiTheme="majorHAnsi" w:hAnsiTheme="majorHAnsi"/>
          <w:b/>
          <w:sz w:val="22"/>
          <w:szCs w:val="22"/>
        </w:rPr>
        <w:t>e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o</w:t>
      </w:r>
      <w:r w:rsidRPr="00D04AD0">
        <w:rPr>
          <w:rFonts w:asciiTheme="majorHAnsi" w:hAnsiTheme="majorHAnsi"/>
          <w:b/>
          <w:sz w:val="22"/>
          <w:szCs w:val="22"/>
        </w:rPr>
        <w:t>f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th</w:t>
      </w:r>
      <w:r w:rsidRPr="00D04AD0">
        <w:rPr>
          <w:rFonts w:asciiTheme="majorHAnsi" w:hAnsiTheme="majorHAnsi"/>
          <w:b/>
          <w:sz w:val="22"/>
          <w:szCs w:val="22"/>
        </w:rPr>
        <w:t>e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Yea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>r</w:t>
      </w:r>
      <w:r w:rsidRPr="00D04AD0">
        <w:rPr>
          <w:rFonts w:asciiTheme="majorHAnsi" w:hAnsiTheme="majorHAnsi"/>
          <w:sz w:val="22"/>
          <w:szCs w:val="22"/>
        </w:rPr>
        <w:t>-1993.</w:t>
      </w:r>
    </w:p>
    <w:p w14:paraId="05354421" w14:textId="77777777" w:rsidR="00656454" w:rsidRPr="00D04AD0" w:rsidRDefault="00965FCA">
      <w:pPr>
        <w:spacing w:before="15"/>
        <w:ind w:left="19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b/>
          <w:spacing w:val="-1"/>
          <w:sz w:val="22"/>
          <w:szCs w:val="22"/>
        </w:rPr>
        <w:t>Achieve</w:t>
      </w:r>
      <w:r w:rsidRPr="00D04AD0">
        <w:rPr>
          <w:rFonts w:asciiTheme="majorHAnsi" w:hAnsiTheme="majorHAnsi"/>
          <w:b/>
          <w:sz w:val="22"/>
          <w:szCs w:val="22"/>
        </w:rPr>
        <w:t>d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132</w:t>
      </w:r>
      <w:r w:rsidRPr="00D04AD0">
        <w:rPr>
          <w:rFonts w:asciiTheme="majorHAnsi" w:hAnsiTheme="majorHAnsi"/>
          <w:b/>
          <w:sz w:val="22"/>
          <w:szCs w:val="22"/>
        </w:rPr>
        <w:t>%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o</w:t>
      </w:r>
      <w:r w:rsidRPr="00D04AD0">
        <w:rPr>
          <w:rFonts w:asciiTheme="majorHAnsi" w:hAnsiTheme="majorHAnsi"/>
          <w:b/>
          <w:sz w:val="22"/>
          <w:szCs w:val="22"/>
        </w:rPr>
        <w:t>f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marke</w:t>
      </w:r>
      <w:r w:rsidRPr="00D04AD0">
        <w:rPr>
          <w:rFonts w:asciiTheme="majorHAnsi" w:hAnsiTheme="majorHAnsi"/>
          <w:b/>
          <w:sz w:val="22"/>
          <w:szCs w:val="22"/>
        </w:rPr>
        <w:t>t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shar</w:t>
      </w:r>
      <w:r w:rsidRPr="00D04AD0">
        <w:rPr>
          <w:rFonts w:asciiTheme="majorHAnsi" w:hAnsiTheme="majorHAnsi"/>
          <w:b/>
          <w:sz w:val="22"/>
          <w:szCs w:val="22"/>
        </w:rPr>
        <w:t>e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fo</w:t>
      </w:r>
      <w:r w:rsidRPr="00D04AD0">
        <w:rPr>
          <w:rFonts w:asciiTheme="majorHAnsi" w:hAnsiTheme="majorHAnsi"/>
          <w:sz w:val="22"/>
          <w:szCs w:val="22"/>
        </w:rPr>
        <w:t>r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ora</w:t>
      </w:r>
      <w:r w:rsidRPr="00D04AD0">
        <w:rPr>
          <w:rFonts w:asciiTheme="majorHAnsi" w:hAnsiTheme="majorHAnsi"/>
          <w:sz w:val="22"/>
          <w:szCs w:val="22"/>
        </w:rPr>
        <w:t>l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contraceptives-1994</w:t>
      </w:r>
      <w:r w:rsidRPr="00D04AD0">
        <w:rPr>
          <w:rFonts w:asciiTheme="majorHAnsi" w:hAnsiTheme="majorHAnsi"/>
          <w:sz w:val="22"/>
          <w:szCs w:val="22"/>
        </w:rPr>
        <w:t>,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an</w:t>
      </w:r>
      <w:r w:rsidRPr="00D04AD0">
        <w:rPr>
          <w:rFonts w:asciiTheme="majorHAnsi" w:hAnsiTheme="majorHAnsi"/>
          <w:sz w:val="22"/>
          <w:szCs w:val="22"/>
        </w:rPr>
        <w:t>d</w:t>
      </w:r>
      <w:r w:rsidRPr="00D04AD0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116%-</w:t>
      </w:r>
      <w:r w:rsidRPr="00D04AD0">
        <w:rPr>
          <w:rFonts w:asciiTheme="majorHAnsi" w:hAnsiTheme="majorHAnsi"/>
          <w:sz w:val="22"/>
          <w:szCs w:val="22"/>
        </w:rPr>
        <w:t>1993.</w:t>
      </w:r>
    </w:p>
    <w:p w14:paraId="67834B9A" w14:textId="77777777" w:rsidR="00656454" w:rsidRPr="00D04AD0" w:rsidRDefault="00965FCA">
      <w:pPr>
        <w:spacing w:before="15"/>
        <w:ind w:left="19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b/>
          <w:spacing w:val="-1"/>
          <w:sz w:val="22"/>
          <w:szCs w:val="22"/>
        </w:rPr>
        <w:t>Consistentl</w:t>
      </w:r>
      <w:r w:rsidRPr="00D04AD0">
        <w:rPr>
          <w:rFonts w:asciiTheme="majorHAnsi" w:hAnsiTheme="majorHAnsi"/>
          <w:b/>
          <w:sz w:val="22"/>
          <w:szCs w:val="22"/>
        </w:rPr>
        <w:t>y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ranke</w:t>
      </w:r>
      <w:r w:rsidRPr="00D04AD0">
        <w:rPr>
          <w:rFonts w:asciiTheme="majorHAnsi" w:hAnsiTheme="majorHAnsi"/>
          <w:b/>
          <w:sz w:val="22"/>
          <w:szCs w:val="22"/>
        </w:rPr>
        <w:t>d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amon</w:t>
      </w:r>
      <w:r w:rsidRPr="00D04AD0">
        <w:rPr>
          <w:rFonts w:asciiTheme="majorHAnsi" w:hAnsiTheme="majorHAnsi"/>
          <w:b/>
          <w:sz w:val="22"/>
          <w:szCs w:val="22"/>
        </w:rPr>
        <w:t>g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to</w:t>
      </w:r>
      <w:r w:rsidRPr="00D04AD0">
        <w:rPr>
          <w:rFonts w:asciiTheme="majorHAnsi" w:hAnsiTheme="majorHAnsi"/>
          <w:b/>
          <w:sz w:val="22"/>
          <w:szCs w:val="22"/>
        </w:rPr>
        <w:t>p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1</w:t>
      </w:r>
      <w:r w:rsidRPr="00D04AD0">
        <w:rPr>
          <w:rFonts w:asciiTheme="majorHAnsi" w:hAnsiTheme="majorHAnsi"/>
          <w:b/>
          <w:sz w:val="22"/>
          <w:szCs w:val="22"/>
        </w:rPr>
        <w:t>0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producer</w:t>
      </w:r>
      <w:r w:rsidRPr="00D04AD0">
        <w:rPr>
          <w:rFonts w:asciiTheme="majorHAnsi" w:hAnsiTheme="majorHAnsi"/>
          <w:b/>
          <w:sz w:val="22"/>
          <w:szCs w:val="22"/>
        </w:rPr>
        <w:t>s</w:t>
      </w:r>
      <w:r w:rsidRPr="00D04AD0">
        <w:rPr>
          <w:rFonts w:asciiTheme="majorHAnsi" w:hAnsiTheme="majorHAnsi"/>
          <w:b/>
          <w:spacing w:val="4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i</w:t>
      </w:r>
      <w:r w:rsidRPr="00D04AD0">
        <w:rPr>
          <w:rFonts w:asciiTheme="majorHAnsi" w:hAnsiTheme="majorHAnsi"/>
          <w:sz w:val="22"/>
          <w:szCs w:val="22"/>
        </w:rPr>
        <w:t>n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sal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o</w:t>
      </w:r>
      <w:r w:rsidRPr="00D04AD0">
        <w:rPr>
          <w:rFonts w:asciiTheme="majorHAnsi" w:hAnsiTheme="majorHAnsi"/>
          <w:sz w:val="22"/>
          <w:szCs w:val="22"/>
        </w:rPr>
        <w:t>f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anesthesi</w:t>
      </w:r>
      <w:r w:rsidRPr="00D04AD0">
        <w:rPr>
          <w:rFonts w:asciiTheme="majorHAnsi" w:hAnsiTheme="majorHAnsi"/>
          <w:sz w:val="22"/>
          <w:szCs w:val="22"/>
        </w:rPr>
        <w:t>a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product.</w:t>
      </w:r>
    </w:p>
    <w:p w14:paraId="32F833D4" w14:textId="77777777" w:rsidR="00656454" w:rsidRPr="00D04AD0" w:rsidRDefault="00656454">
      <w:pPr>
        <w:spacing w:before="11" w:line="220" w:lineRule="exact"/>
        <w:rPr>
          <w:rFonts w:asciiTheme="majorHAnsi" w:hAnsiTheme="majorHAnsi"/>
          <w:sz w:val="24"/>
          <w:szCs w:val="24"/>
        </w:rPr>
      </w:pPr>
    </w:p>
    <w:p w14:paraId="76E92088" w14:textId="77777777" w:rsidR="00656454" w:rsidRPr="00D04AD0" w:rsidRDefault="00965FCA">
      <w:pPr>
        <w:ind w:left="1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-1"/>
          <w:sz w:val="22"/>
          <w:szCs w:val="22"/>
        </w:rPr>
        <w:t>8/9</w:t>
      </w:r>
      <w:r w:rsidRPr="00D04AD0">
        <w:rPr>
          <w:rFonts w:asciiTheme="majorHAnsi" w:hAnsiTheme="majorHAnsi"/>
          <w:sz w:val="22"/>
          <w:szCs w:val="22"/>
        </w:rPr>
        <w:t>0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z w:val="22"/>
          <w:szCs w:val="22"/>
        </w:rPr>
        <w:t>-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3/9</w:t>
      </w:r>
      <w:r w:rsidRPr="00D04AD0">
        <w:rPr>
          <w:rFonts w:asciiTheme="majorHAnsi" w:hAnsiTheme="majorHAnsi"/>
          <w:sz w:val="22"/>
          <w:szCs w:val="22"/>
        </w:rPr>
        <w:t xml:space="preserve">1          </w:t>
      </w:r>
      <w:r w:rsidRPr="00D04AD0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SON</w:t>
      </w:r>
      <w:r w:rsidRPr="00D04AD0">
        <w:rPr>
          <w:rFonts w:asciiTheme="majorHAnsi" w:hAnsiTheme="majorHAnsi"/>
          <w:b/>
          <w:sz w:val="22"/>
          <w:szCs w:val="22"/>
        </w:rPr>
        <w:t>Y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RECORD</w:t>
      </w:r>
      <w:r w:rsidRPr="00D04AD0">
        <w:rPr>
          <w:rFonts w:asciiTheme="majorHAnsi" w:hAnsiTheme="majorHAnsi"/>
          <w:b/>
          <w:sz w:val="22"/>
          <w:szCs w:val="22"/>
        </w:rPr>
        <w:t>S</w:t>
      </w:r>
      <w:r w:rsidRPr="00D04AD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b/>
          <w:spacing w:val="-1"/>
          <w:sz w:val="22"/>
          <w:szCs w:val="22"/>
        </w:rPr>
        <w:t>INC</w:t>
      </w:r>
      <w:r w:rsidRPr="00D04AD0">
        <w:rPr>
          <w:rFonts w:asciiTheme="majorHAnsi" w:hAnsiTheme="majorHAnsi"/>
          <w:b/>
          <w:sz w:val="22"/>
          <w:szCs w:val="22"/>
        </w:rPr>
        <w:t>.</w:t>
      </w:r>
      <w:r w:rsidRPr="00D04AD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z w:val="22"/>
          <w:szCs w:val="22"/>
        </w:rPr>
        <w:t>-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2"/>
          <w:sz w:val="22"/>
          <w:szCs w:val="22"/>
        </w:rPr>
        <w:t>Ne</w:t>
      </w:r>
      <w:r w:rsidRPr="00D04AD0">
        <w:rPr>
          <w:rFonts w:asciiTheme="majorHAnsi" w:hAnsiTheme="majorHAnsi"/>
          <w:sz w:val="22"/>
          <w:szCs w:val="22"/>
        </w:rPr>
        <w:t>w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2"/>
          <w:sz w:val="22"/>
          <w:szCs w:val="22"/>
        </w:rPr>
        <w:t>York</w:t>
      </w:r>
      <w:r w:rsidRPr="00D04AD0">
        <w:rPr>
          <w:rFonts w:asciiTheme="majorHAnsi" w:hAnsiTheme="majorHAnsi"/>
          <w:sz w:val="22"/>
          <w:szCs w:val="22"/>
        </w:rPr>
        <w:t>,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2"/>
          <w:sz w:val="22"/>
          <w:szCs w:val="22"/>
        </w:rPr>
        <w:t>Ne</w:t>
      </w:r>
      <w:r w:rsidRPr="00D04AD0">
        <w:rPr>
          <w:rFonts w:asciiTheme="majorHAnsi" w:hAnsiTheme="majorHAnsi"/>
          <w:sz w:val="22"/>
          <w:szCs w:val="22"/>
        </w:rPr>
        <w:t>w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2"/>
          <w:sz w:val="22"/>
          <w:szCs w:val="22"/>
        </w:rPr>
        <w:t>York</w:t>
      </w:r>
    </w:p>
    <w:p w14:paraId="6891FD69" w14:textId="77777777" w:rsidR="00656454" w:rsidRPr="00D04AD0" w:rsidRDefault="00965FCA">
      <w:pPr>
        <w:spacing w:before="4"/>
        <w:ind w:left="1540"/>
        <w:rPr>
          <w:rFonts w:asciiTheme="majorHAnsi" w:hAnsiTheme="majorHAnsi"/>
          <w:sz w:val="18"/>
          <w:szCs w:val="18"/>
        </w:rPr>
      </w:pPr>
      <w:r w:rsidRPr="00D04AD0">
        <w:rPr>
          <w:rFonts w:asciiTheme="majorHAnsi" w:hAnsiTheme="majorHAnsi"/>
          <w:spacing w:val="1"/>
          <w:sz w:val="18"/>
          <w:szCs w:val="18"/>
        </w:rPr>
        <w:t>STAF</w:t>
      </w:r>
      <w:r w:rsidRPr="00D04AD0">
        <w:rPr>
          <w:rFonts w:asciiTheme="majorHAnsi" w:hAnsiTheme="majorHAnsi"/>
          <w:sz w:val="18"/>
          <w:szCs w:val="18"/>
        </w:rPr>
        <w:t>F</w:t>
      </w:r>
      <w:r w:rsidRPr="00D04AD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04AD0">
        <w:rPr>
          <w:rFonts w:asciiTheme="majorHAnsi" w:hAnsiTheme="majorHAnsi"/>
          <w:spacing w:val="1"/>
          <w:sz w:val="18"/>
          <w:szCs w:val="18"/>
        </w:rPr>
        <w:t>ACCOUNTANT</w:t>
      </w:r>
    </w:p>
    <w:p w14:paraId="43B396A9" w14:textId="77777777" w:rsidR="00656454" w:rsidRPr="00D04AD0" w:rsidRDefault="00656454">
      <w:pPr>
        <w:spacing w:before="1" w:line="100" w:lineRule="exact"/>
        <w:rPr>
          <w:rFonts w:asciiTheme="majorHAnsi" w:hAnsiTheme="majorHAnsi"/>
          <w:sz w:val="13"/>
          <w:szCs w:val="13"/>
        </w:rPr>
      </w:pPr>
    </w:p>
    <w:p w14:paraId="5BA7B25A" w14:textId="77777777" w:rsidR="00656454" w:rsidRPr="00D04AD0" w:rsidRDefault="00965FCA">
      <w:pPr>
        <w:spacing w:line="220" w:lineRule="exact"/>
        <w:ind w:left="1900" w:right="9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-1"/>
          <w:sz w:val="22"/>
          <w:szCs w:val="22"/>
        </w:rPr>
        <w:t>Prepare</w:t>
      </w:r>
      <w:r w:rsidRPr="00D04AD0">
        <w:rPr>
          <w:rFonts w:asciiTheme="majorHAnsi" w:hAnsiTheme="majorHAnsi"/>
          <w:sz w:val="22"/>
          <w:szCs w:val="22"/>
        </w:rPr>
        <w:t>d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monthl</w:t>
      </w:r>
      <w:r w:rsidRPr="00D04AD0">
        <w:rPr>
          <w:rFonts w:asciiTheme="majorHAnsi" w:hAnsiTheme="majorHAnsi"/>
          <w:sz w:val="22"/>
          <w:szCs w:val="22"/>
        </w:rPr>
        <w:t>y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operatio</w:t>
      </w:r>
      <w:r w:rsidRPr="00D04AD0">
        <w:rPr>
          <w:rFonts w:asciiTheme="majorHAnsi" w:hAnsiTheme="majorHAnsi"/>
          <w:sz w:val="22"/>
          <w:szCs w:val="22"/>
        </w:rPr>
        <w:t>n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schedules</w:t>
      </w:r>
      <w:r w:rsidRPr="00D04AD0">
        <w:rPr>
          <w:rFonts w:asciiTheme="majorHAnsi" w:hAnsiTheme="majorHAnsi"/>
          <w:sz w:val="22"/>
          <w:szCs w:val="22"/>
        </w:rPr>
        <w:t>;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organize</w:t>
      </w:r>
      <w:r w:rsidRPr="00D04AD0">
        <w:rPr>
          <w:rFonts w:asciiTheme="majorHAnsi" w:hAnsiTheme="majorHAnsi"/>
          <w:sz w:val="22"/>
          <w:szCs w:val="22"/>
        </w:rPr>
        <w:t>d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an</w:t>
      </w:r>
      <w:r w:rsidRPr="00D04AD0">
        <w:rPr>
          <w:rFonts w:asciiTheme="majorHAnsi" w:hAnsiTheme="majorHAnsi"/>
          <w:sz w:val="22"/>
          <w:szCs w:val="22"/>
        </w:rPr>
        <w:t>d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distribute</w:t>
      </w:r>
      <w:r w:rsidRPr="00D04AD0">
        <w:rPr>
          <w:rFonts w:asciiTheme="majorHAnsi" w:hAnsiTheme="majorHAnsi"/>
          <w:sz w:val="22"/>
          <w:szCs w:val="22"/>
        </w:rPr>
        <w:t>d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monthl</w:t>
      </w:r>
      <w:r w:rsidRPr="00D04AD0">
        <w:rPr>
          <w:rFonts w:asciiTheme="majorHAnsi" w:hAnsiTheme="majorHAnsi"/>
          <w:sz w:val="22"/>
          <w:szCs w:val="22"/>
        </w:rPr>
        <w:t>y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operations book</w:t>
      </w:r>
      <w:r w:rsidRPr="00D04AD0">
        <w:rPr>
          <w:rFonts w:asciiTheme="majorHAnsi" w:hAnsiTheme="majorHAnsi"/>
          <w:sz w:val="22"/>
          <w:szCs w:val="22"/>
        </w:rPr>
        <w:t>;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compute</w:t>
      </w:r>
      <w:r w:rsidRPr="00D04AD0">
        <w:rPr>
          <w:rFonts w:asciiTheme="majorHAnsi" w:hAnsiTheme="majorHAnsi"/>
          <w:sz w:val="22"/>
          <w:szCs w:val="22"/>
        </w:rPr>
        <w:t>d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financia</w:t>
      </w:r>
      <w:r w:rsidRPr="00D04AD0">
        <w:rPr>
          <w:rFonts w:asciiTheme="majorHAnsi" w:hAnsiTheme="majorHAnsi"/>
          <w:sz w:val="22"/>
          <w:szCs w:val="22"/>
        </w:rPr>
        <w:t>l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performanc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fo</w:t>
      </w:r>
      <w:r w:rsidRPr="00D04AD0">
        <w:rPr>
          <w:rFonts w:asciiTheme="majorHAnsi" w:hAnsiTheme="majorHAnsi"/>
          <w:sz w:val="22"/>
          <w:szCs w:val="22"/>
        </w:rPr>
        <w:t>r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Mont</w:t>
      </w:r>
      <w:r w:rsidRPr="00D04AD0">
        <w:rPr>
          <w:rFonts w:asciiTheme="majorHAnsi" w:hAnsiTheme="majorHAnsi"/>
          <w:sz w:val="22"/>
          <w:szCs w:val="22"/>
        </w:rPr>
        <w:t>h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an</w:t>
      </w:r>
      <w:r w:rsidRPr="00D04AD0">
        <w:rPr>
          <w:rFonts w:asciiTheme="majorHAnsi" w:hAnsiTheme="majorHAnsi"/>
          <w:sz w:val="22"/>
          <w:szCs w:val="22"/>
        </w:rPr>
        <w:t>d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YTD.</w:t>
      </w:r>
    </w:p>
    <w:p w14:paraId="4B72022F" w14:textId="77777777" w:rsidR="00656454" w:rsidRPr="00D04AD0" w:rsidRDefault="00965FCA">
      <w:pPr>
        <w:spacing w:before="13"/>
        <w:ind w:left="19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-1"/>
          <w:sz w:val="22"/>
          <w:szCs w:val="22"/>
        </w:rPr>
        <w:t>Calculate</w:t>
      </w:r>
      <w:r w:rsidRPr="00D04AD0">
        <w:rPr>
          <w:rFonts w:asciiTheme="majorHAnsi" w:hAnsiTheme="majorHAnsi"/>
          <w:sz w:val="22"/>
          <w:szCs w:val="22"/>
        </w:rPr>
        <w:t>d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Varianc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schedule</w:t>
      </w:r>
      <w:r w:rsidRPr="00D04AD0">
        <w:rPr>
          <w:rFonts w:asciiTheme="majorHAnsi" w:hAnsiTheme="majorHAnsi"/>
          <w:sz w:val="22"/>
          <w:szCs w:val="22"/>
        </w:rPr>
        <w:t>s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usin</w:t>
      </w:r>
      <w:r w:rsidRPr="00D04AD0">
        <w:rPr>
          <w:rFonts w:asciiTheme="majorHAnsi" w:hAnsiTheme="majorHAnsi"/>
          <w:sz w:val="22"/>
          <w:szCs w:val="22"/>
        </w:rPr>
        <w:t>g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Lotu</w:t>
      </w:r>
      <w:r w:rsidRPr="00D04AD0">
        <w:rPr>
          <w:rFonts w:asciiTheme="majorHAnsi" w:hAnsiTheme="majorHAnsi"/>
          <w:sz w:val="22"/>
          <w:szCs w:val="22"/>
        </w:rPr>
        <w:t>s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1-2-</w:t>
      </w:r>
      <w:r w:rsidRPr="00D04AD0">
        <w:rPr>
          <w:rFonts w:asciiTheme="majorHAnsi" w:hAnsiTheme="majorHAnsi"/>
          <w:sz w:val="22"/>
          <w:szCs w:val="22"/>
        </w:rPr>
        <w:t>3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spreadsheets.</w:t>
      </w:r>
    </w:p>
    <w:p w14:paraId="6FCA9698" w14:textId="77777777" w:rsidR="00656454" w:rsidRPr="00D04AD0" w:rsidRDefault="00656454">
      <w:pPr>
        <w:spacing w:before="11" w:line="220" w:lineRule="exact"/>
        <w:rPr>
          <w:rFonts w:asciiTheme="majorHAnsi" w:hAnsiTheme="majorHAnsi"/>
          <w:sz w:val="24"/>
          <w:szCs w:val="24"/>
        </w:rPr>
      </w:pPr>
    </w:p>
    <w:p w14:paraId="4A003709" w14:textId="77777777" w:rsidR="00656454" w:rsidRPr="00D04AD0" w:rsidRDefault="00965FCA">
      <w:pPr>
        <w:ind w:left="1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b/>
          <w:spacing w:val="-1"/>
          <w:sz w:val="22"/>
          <w:szCs w:val="22"/>
        </w:rPr>
        <w:t>EDUCATION</w:t>
      </w:r>
      <w:r w:rsidRPr="00D04AD0">
        <w:rPr>
          <w:rFonts w:asciiTheme="majorHAnsi" w:hAnsiTheme="majorHAnsi"/>
          <w:b/>
          <w:sz w:val="22"/>
          <w:szCs w:val="22"/>
        </w:rPr>
        <w:t xml:space="preserve">: </w:t>
      </w:r>
      <w:r w:rsidRPr="00D04AD0">
        <w:rPr>
          <w:rFonts w:asciiTheme="majorHAnsi" w:hAnsiTheme="majorHAnsi"/>
          <w:b/>
          <w:spacing w:val="49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2"/>
          <w:sz w:val="22"/>
          <w:szCs w:val="22"/>
        </w:rPr>
        <w:t>FORDHA</w:t>
      </w:r>
      <w:r w:rsidRPr="00D04AD0">
        <w:rPr>
          <w:rFonts w:asciiTheme="majorHAnsi" w:hAnsiTheme="majorHAnsi"/>
          <w:sz w:val="22"/>
          <w:szCs w:val="22"/>
        </w:rPr>
        <w:t>M</w:t>
      </w:r>
      <w:r w:rsidRPr="00D04AD0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2"/>
          <w:sz w:val="22"/>
          <w:szCs w:val="22"/>
        </w:rPr>
        <w:t>UNIVERSIT</w:t>
      </w:r>
      <w:r w:rsidRPr="00D04AD0">
        <w:rPr>
          <w:rFonts w:asciiTheme="majorHAnsi" w:hAnsiTheme="majorHAnsi"/>
          <w:sz w:val="22"/>
          <w:szCs w:val="22"/>
        </w:rPr>
        <w:t>Y</w:t>
      </w:r>
      <w:r w:rsidRPr="00D04AD0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D04AD0">
        <w:rPr>
          <w:rFonts w:asciiTheme="majorHAnsi" w:hAnsiTheme="majorHAnsi"/>
          <w:sz w:val="22"/>
          <w:szCs w:val="22"/>
        </w:rPr>
        <w:t>-</w:t>
      </w:r>
      <w:r w:rsidRPr="00D04AD0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2"/>
          <w:sz w:val="22"/>
          <w:szCs w:val="22"/>
        </w:rPr>
        <w:t>Ne</w:t>
      </w:r>
      <w:r w:rsidRPr="00D04AD0">
        <w:rPr>
          <w:rFonts w:asciiTheme="majorHAnsi" w:hAnsiTheme="majorHAnsi"/>
          <w:sz w:val="22"/>
          <w:szCs w:val="22"/>
        </w:rPr>
        <w:t>w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z w:val="22"/>
          <w:szCs w:val="22"/>
        </w:rPr>
        <w:t>York</w:t>
      </w:r>
    </w:p>
    <w:p w14:paraId="054C2AD1" w14:textId="77777777" w:rsidR="00656454" w:rsidRPr="00D04AD0" w:rsidRDefault="00965FCA">
      <w:pPr>
        <w:ind w:left="154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-1"/>
          <w:sz w:val="22"/>
          <w:szCs w:val="22"/>
        </w:rPr>
        <w:t>Maste</w:t>
      </w:r>
      <w:r w:rsidRPr="00D04AD0">
        <w:rPr>
          <w:rFonts w:asciiTheme="majorHAnsi" w:hAnsiTheme="majorHAnsi"/>
          <w:sz w:val="22"/>
          <w:szCs w:val="22"/>
        </w:rPr>
        <w:t>r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o</w:t>
      </w:r>
      <w:r w:rsidRPr="00D04AD0">
        <w:rPr>
          <w:rFonts w:asciiTheme="majorHAnsi" w:hAnsiTheme="majorHAnsi"/>
          <w:sz w:val="22"/>
          <w:szCs w:val="22"/>
        </w:rPr>
        <w:t>f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Busines</w:t>
      </w:r>
      <w:r w:rsidRPr="00D04AD0">
        <w:rPr>
          <w:rFonts w:asciiTheme="majorHAnsi" w:hAnsiTheme="majorHAnsi"/>
          <w:sz w:val="22"/>
          <w:szCs w:val="22"/>
        </w:rPr>
        <w:t>s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Administratio</w:t>
      </w:r>
      <w:r w:rsidRPr="00D04AD0">
        <w:rPr>
          <w:rFonts w:asciiTheme="majorHAnsi" w:hAnsiTheme="majorHAnsi"/>
          <w:sz w:val="22"/>
          <w:szCs w:val="22"/>
        </w:rPr>
        <w:t>n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z w:val="22"/>
          <w:szCs w:val="22"/>
        </w:rPr>
        <w:t>-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Marketin</w:t>
      </w:r>
      <w:r w:rsidRPr="00D04AD0">
        <w:rPr>
          <w:rFonts w:asciiTheme="majorHAnsi" w:hAnsiTheme="majorHAnsi"/>
          <w:sz w:val="22"/>
          <w:szCs w:val="22"/>
        </w:rPr>
        <w:t>g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z w:val="22"/>
          <w:szCs w:val="22"/>
        </w:rPr>
        <w:t>-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Anticipate</w:t>
      </w:r>
      <w:r w:rsidRPr="00D04AD0">
        <w:rPr>
          <w:rFonts w:asciiTheme="majorHAnsi" w:hAnsiTheme="majorHAnsi"/>
          <w:sz w:val="22"/>
          <w:szCs w:val="22"/>
        </w:rPr>
        <w:t>d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1997</w:t>
      </w:r>
    </w:p>
    <w:p w14:paraId="56133F88" w14:textId="77777777" w:rsidR="00656454" w:rsidRPr="00D04AD0" w:rsidRDefault="00965FCA">
      <w:pPr>
        <w:ind w:left="154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-1"/>
          <w:sz w:val="22"/>
          <w:szCs w:val="22"/>
        </w:rPr>
        <w:t>Bachelo</w:t>
      </w:r>
      <w:r w:rsidRPr="00D04AD0">
        <w:rPr>
          <w:rFonts w:asciiTheme="majorHAnsi" w:hAnsiTheme="majorHAnsi"/>
          <w:sz w:val="22"/>
          <w:szCs w:val="22"/>
        </w:rPr>
        <w:t xml:space="preserve">r </w:t>
      </w:r>
      <w:r w:rsidRPr="00D04AD0">
        <w:rPr>
          <w:rFonts w:asciiTheme="majorHAnsi" w:hAnsiTheme="majorHAnsi"/>
          <w:spacing w:val="-1"/>
          <w:sz w:val="22"/>
          <w:szCs w:val="22"/>
        </w:rPr>
        <w:t>o</w:t>
      </w:r>
      <w:r w:rsidRPr="00D04AD0">
        <w:rPr>
          <w:rFonts w:asciiTheme="majorHAnsi" w:hAnsiTheme="majorHAnsi"/>
          <w:sz w:val="22"/>
          <w:szCs w:val="22"/>
        </w:rPr>
        <w:t xml:space="preserve">f </w:t>
      </w:r>
      <w:r w:rsidRPr="00D04AD0">
        <w:rPr>
          <w:rFonts w:asciiTheme="majorHAnsi" w:hAnsiTheme="majorHAnsi"/>
          <w:spacing w:val="-1"/>
          <w:sz w:val="22"/>
          <w:szCs w:val="22"/>
        </w:rPr>
        <w:t>Scienc</w:t>
      </w:r>
      <w:r w:rsidRPr="00D04AD0">
        <w:rPr>
          <w:rFonts w:asciiTheme="majorHAnsi" w:hAnsiTheme="majorHAnsi"/>
          <w:sz w:val="22"/>
          <w:szCs w:val="22"/>
        </w:rPr>
        <w:t xml:space="preserve">e - </w:t>
      </w:r>
      <w:r w:rsidRPr="00D04AD0">
        <w:rPr>
          <w:rFonts w:asciiTheme="majorHAnsi" w:hAnsiTheme="majorHAnsi"/>
          <w:spacing w:val="-1"/>
          <w:sz w:val="22"/>
          <w:szCs w:val="22"/>
        </w:rPr>
        <w:t>Accountin</w:t>
      </w:r>
      <w:r w:rsidRPr="00D04AD0">
        <w:rPr>
          <w:rFonts w:asciiTheme="majorHAnsi" w:hAnsiTheme="majorHAnsi"/>
          <w:sz w:val="22"/>
          <w:szCs w:val="22"/>
        </w:rPr>
        <w:t xml:space="preserve">g </w:t>
      </w:r>
      <w:r w:rsidRPr="00D04AD0">
        <w:rPr>
          <w:rFonts w:asciiTheme="majorHAnsi" w:hAnsiTheme="majorHAnsi"/>
          <w:spacing w:val="-1"/>
          <w:sz w:val="22"/>
          <w:szCs w:val="22"/>
        </w:rPr>
        <w:t>1990</w:t>
      </w:r>
    </w:p>
    <w:p w14:paraId="3B7939AB" w14:textId="77777777" w:rsidR="00656454" w:rsidRPr="00D04AD0" w:rsidRDefault="00656454">
      <w:pPr>
        <w:spacing w:before="11" w:line="220" w:lineRule="exact"/>
        <w:rPr>
          <w:rFonts w:asciiTheme="majorHAnsi" w:hAnsiTheme="majorHAnsi"/>
          <w:sz w:val="24"/>
          <w:szCs w:val="24"/>
        </w:rPr>
      </w:pPr>
    </w:p>
    <w:p w14:paraId="34A6393A" w14:textId="77777777" w:rsidR="00656454" w:rsidRPr="00D04AD0" w:rsidRDefault="00965FCA">
      <w:pPr>
        <w:ind w:left="1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b/>
          <w:spacing w:val="-1"/>
          <w:sz w:val="22"/>
          <w:szCs w:val="22"/>
        </w:rPr>
        <w:t>HONORS</w:t>
      </w:r>
      <w:r w:rsidRPr="00D04AD0">
        <w:rPr>
          <w:rFonts w:asciiTheme="majorHAnsi" w:hAnsiTheme="majorHAnsi"/>
          <w:b/>
          <w:sz w:val="22"/>
          <w:szCs w:val="22"/>
        </w:rPr>
        <w:t xml:space="preserve">:         </w:t>
      </w:r>
      <w:r w:rsidRPr="00D04AD0">
        <w:rPr>
          <w:rFonts w:asciiTheme="majorHAnsi" w:hAnsiTheme="majorHAnsi"/>
          <w:b/>
          <w:spacing w:val="4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Studen</w:t>
      </w:r>
      <w:r w:rsidRPr="00D04AD0">
        <w:rPr>
          <w:rFonts w:asciiTheme="majorHAnsi" w:hAnsiTheme="majorHAnsi"/>
          <w:sz w:val="22"/>
          <w:szCs w:val="22"/>
        </w:rPr>
        <w:t>t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Athlet</w:t>
      </w:r>
      <w:r w:rsidRPr="00D04AD0">
        <w:rPr>
          <w:rFonts w:asciiTheme="majorHAnsi" w:hAnsiTheme="majorHAnsi"/>
          <w:sz w:val="22"/>
          <w:szCs w:val="22"/>
        </w:rPr>
        <w:t>e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All-Scholasti</w:t>
      </w:r>
      <w:r w:rsidRPr="00D04AD0">
        <w:rPr>
          <w:rFonts w:asciiTheme="majorHAnsi" w:hAnsiTheme="majorHAnsi"/>
          <w:sz w:val="22"/>
          <w:szCs w:val="22"/>
        </w:rPr>
        <w:t>c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Roll</w:t>
      </w:r>
    </w:p>
    <w:p w14:paraId="67EE3352" w14:textId="77777777" w:rsidR="00656454" w:rsidRPr="00D04AD0" w:rsidRDefault="00965FCA">
      <w:pPr>
        <w:ind w:left="154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-1"/>
          <w:sz w:val="22"/>
          <w:szCs w:val="22"/>
        </w:rPr>
        <w:t>Fordha</w:t>
      </w:r>
      <w:r w:rsidRPr="00D04AD0">
        <w:rPr>
          <w:rFonts w:asciiTheme="majorHAnsi" w:hAnsiTheme="majorHAnsi"/>
          <w:sz w:val="22"/>
          <w:szCs w:val="22"/>
        </w:rPr>
        <w:t>m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Universit</w:t>
      </w:r>
      <w:r w:rsidRPr="00D04AD0">
        <w:rPr>
          <w:rFonts w:asciiTheme="majorHAnsi" w:hAnsiTheme="majorHAnsi"/>
          <w:sz w:val="22"/>
          <w:szCs w:val="22"/>
        </w:rPr>
        <w:t>y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Athleti</w:t>
      </w:r>
      <w:r w:rsidRPr="00D04AD0">
        <w:rPr>
          <w:rFonts w:asciiTheme="majorHAnsi" w:hAnsiTheme="majorHAnsi"/>
          <w:sz w:val="22"/>
          <w:szCs w:val="22"/>
        </w:rPr>
        <w:t>c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Scholarshi</w:t>
      </w:r>
      <w:r w:rsidRPr="00D04AD0">
        <w:rPr>
          <w:rFonts w:asciiTheme="majorHAnsi" w:hAnsiTheme="majorHAnsi"/>
          <w:sz w:val="22"/>
          <w:szCs w:val="22"/>
        </w:rPr>
        <w:t>p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z w:val="22"/>
          <w:szCs w:val="22"/>
        </w:rPr>
        <w:t>-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z w:val="22"/>
          <w:szCs w:val="22"/>
        </w:rPr>
        <w:t>4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years</w:t>
      </w:r>
    </w:p>
    <w:p w14:paraId="3833B50B" w14:textId="77777777" w:rsidR="00656454" w:rsidRPr="00D04AD0" w:rsidRDefault="00965FCA">
      <w:pPr>
        <w:ind w:left="154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spacing w:val="-1"/>
          <w:sz w:val="22"/>
          <w:szCs w:val="22"/>
        </w:rPr>
        <w:t>Membe</w:t>
      </w:r>
      <w:r w:rsidRPr="00D04AD0">
        <w:rPr>
          <w:rFonts w:asciiTheme="majorHAnsi" w:hAnsiTheme="majorHAnsi"/>
          <w:sz w:val="22"/>
          <w:szCs w:val="22"/>
        </w:rPr>
        <w:t>r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North/Sout</w:t>
      </w:r>
      <w:r w:rsidRPr="00D04AD0">
        <w:rPr>
          <w:rFonts w:asciiTheme="majorHAnsi" w:hAnsiTheme="majorHAnsi"/>
          <w:sz w:val="22"/>
          <w:szCs w:val="22"/>
        </w:rPr>
        <w:t>h</w:t>
      </w:r>
      <w:r w:rsidRPr="00D04AD0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All-Sta</w:t>
      </w:r>
      <w:r w:rsidRPr="00D04AD0">
        <w:rPr>
          <w:rFonts w:asciiTheme="majorHAnsi" w:hAnsiTheme="majorHAnsi"/>
          <w:sz w:val="22"/>
          <w:szCs w:val="22"/>
        </w:rPr>
        <w:t>r</w:t>
      </w:r>
      <w:r w:rsidRPr="00D04AD0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Team</w:t>
      </w:r>
    </w:p>
    <w:p w14:paraId="32B5422F" w14:textId="77777777" w:rsidR="00656454" w:rsidRPr="00D04AD0" w:rsidRDefault="00656454">
      <w:pPr>
        <w:spacing w:before="11" w:line="220" w:lineRule="exact"/>
        <w:rPr>
          <w:rFonts w:asciiTheme="majorHAnsi" w:hAnsiTheme="majorHAnsi"/>
          <w:sz w:val="24"/>
          <w:szCs w:val="24"/>
        </w:rPr>
      </w:pPr>
    </w:p>
    <w:p w14:paraId="6EB8E115" w14:textId="77777777" w:rsidR="00656454" w:rsidRPr="00D04AD0" w:rsidRDefault="00965FCA">
      <w:pPr>
        <w:ind w:left="1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b/>
          <w:spacing w:val="-1"/>
          <w:sz w:val="22"/>
          <w:szCs w:val="22"/>
        </w:rPr>
        <w:t>COMPUTER</w:t>
      </w:r>
    </w:p>
    <w:p w14:paraId="459FE4EE" w14:textId="77777777" w:rsidR="00656454" w:rsidRPr="00D04AD0" w:rsidRDefault="00965FCA">
      <w:pPr>
        <w:spacing w:line="220" w:lineRule="exact"/>
        <w:ind w:left="1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b/>
          <w:spacing w:val="-1"/>
          <w:sz w:val="22"/>
          <w:szCs w:val="22"/>
        </w:rPr>
        <w:lastRenderedPageBreak/>
        <w:t>EXPERIENCE</w:t>
      </w:r>
      <w:r w:rsidRPr="00D04AD0">
        <w:rPr>
          <w:rFonts w:asciiTheme="majorHAnsi" w:hAnsiTheme="majorHAnsi"/>
          <w:b/>
          <w:sz w:val="22"/>
          <w:szCs w:val="22"/>
        </w:rPr>
        <w:t>:</w:t>
      </w:r>
      <w:r w:rsidRPr="00D04AD0">
        <w:rPr>
          <w:rFonts w:asciiTheme="majorHAnsi" w:hAnsiTheme="majorHAnsi"/>
          <w:b/>
          <w:spacing w:val="1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Macintosh</w:t>
      </w:r>
      <w:r w:rsidRPr="00D04AD0">
        <w:rPr>
          <w:rFonts w:asciiTheme="majorHAnsi" w:hAnsiTheme="majorHAnsi"/>
          <w:sz w:val="22"/>
          <w:szCs w:val="22"/>
        </w:rPr>
        <w:t>,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IB</w:t>
      </w:r>
      <w:r w:rsidRPr="00D04AD0">
        <w:rPr>
          <w:rFonts w:asciiTheme="majorHAnsi" w:hAnsiTheme="majorHAnsi"/>
          <w:sz w:val="22"/>
          <w:szCs w:val="22"/>
        </w:rPr>
        <w:t>M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PC</w:t>
      </w:r>
      <w:r w:rsidRPr="00D04AD0">
        <w:rPr>
          <w:rFonts w:asciiTheme="majorHAnsi" w:hAnsiTheme="majorHAnsi"/>
          <w:sz w:val="22"/>
          <w:szCs w:val="22"/>
        </w:rPr>
        <w:t>,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Basic</w:t>
      </w:r>
      <w:r w:rsidRPr="00D04AD0">
        <w:rPr>
          <w:rFonts w:asciiTheme="majorHAnsi" w:hAnsiTheme="majorHAnsi"/>
          <w:sz w:val="22"/>
          <w:szCs w:val="22"/>
        </w:rPr>
        <w:t>,</w:t>
      </w:r>
      <w:r w:rsidRPr="00D04AD0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Lotu</w:t>
      </w:r>
      <w:r w:rsidRPr="00D04AD0">
        <w:rPr>
          <w:rFonts w:asciiTheme="majorHAnsi" w:hAnsiTheme="majorHAnsi"/>
          <w:sz w:val="22"/>
          <w:szCs w:val="22"/>
        </w:rPr>
        <w:t>s</w:t>
      </w:r>
      <w:r w:rsidRPr="00D04AD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1-2-3</w:t>
      </w:r>
    </w:p>
    <w:p w14:paraId="221E5382" w14:textId="77777777" w:rsidR="00656454" w:rsidRPr="00D04AD0" w:rsidRDefault="00656454">
      <w:pPr>
        <w:spacing w:before="11" w:line="220" w:lineRule="exact"/>
        <w:rPr>
          <w:rFonts w:asciiTheme="majorHAnsi" w:hAnsiTheme="majorHAnsi"/>
          <w:sz w:val="24"/>
          <w:szCs w:val="24"/>
        </w:rPr>
      </w:pPr>
    </w:p>
    <w:p w14:paraId="00765BED" w14:textId="77777777" w:rsidR="00656454" w:rsidRPr="00D04AD0" w:rsidRDefault="00965FCA">
      <w:pPr>
        <w:ind w:left="100"/>
        <w:rPr>
          <w:rFonts w:asciiTheme="majorHAnsi" w:hAnsiTheme="majorHAnsi"/>
          <w:sz w:val="22"/>
          <w:szCs w:val="22"/>
        </w:rPr>
      </w:pPr>
      <w:r w:rsidRPr="00D04AD0">
        <w:rPr>
          <w:rFonts w:asciiTheme="majorHAnsi" w:hAnsiTheme="majorHAnsi"/>
          <w:b/>
          <w:spacing w:val="-1"/>
          <w:sz w:val="22"/>
          <w:szCs w:val="22"/>
        </w:rPr>
        <w:t>INTERESTS</w:t>
      </w:r>
      <w:r w:rsidRPr="00D04AD0">
        <w:rPr>
          <w:rFonts w:asciiTheme="majorHAnsi" w:hAnsiTheme="majorHAnsi"/>
          <w:b/>
          <w:sz w:val="22"/>
          <w:szCs w:val="22"/>
        </w:rPr>
        <w:t xml:space="preserve">:     </w:t>
      </w:r>
      <w:r w:rsidRPr="00D04AD0">
        <w:rPr>
          <w:rFonts w:asciiTheme="majorHAnsi" w:hAnsiTheme="majorHAnsi"/>
          <w:spacing w:val="-1"/>
          <w:sz w:val="22"/>
          <w:szCs w:val="22"/>
        </w:rPr>
        <w:t>Membe</w:t>
      </w:r>
      <w:r w:rsidRPr="00D04AD0">
        <w:rPr>
          <w:rFonts w:asciiTheme="majorHAnsi" w:hAnsiTheme="majorHAnsi"/>
          <w:sz w:val="22"/>
          <w:szCs w:val="22"/>
        </w:rPr>
        <w:t>r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Ne</w:t>
      </w:r>
      <w:r w:rsidRPr="00D04AD0">
        <w:rPr>
          <w:rFonts w:asciiTheme="majorHAnsi" w:hAnsiTheme="majorHAnsi"/>
          <w:sz w:val="22"/>
          <w:szCs w:val="22"/>
        </w:rPr>
        <w:t>w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Yor</w:t>
      </w:r>
      <w:r w:rsidRPr="00D04AD0">
        <w:rPr>
          <w:rFonts w:asciiTheme="majorHAnsi" w:hAnsiTheme="majorHAnsi"/>
          <w:sz w:val="22"/>
          <w:szCs w:val="22"/>
        </w:rPr>
        <w:t>k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Athleti</w:t>
      </w:r>
      <w:r w:rsidRPr="00D04AD0">
        <w:rPr>
          <w:rFonts w:asciiTheme="majorHAnsi" w:hAnsiTheme="majorHAnsi"/>
          <w:sz w:val="22"/>
          <w:szCs w:val="22"/>
        </w:rPr>
        <w:t>c</w:t>
      </w:r>
      <w:r w:rsidRPr="00D04AD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04AD0">
        <w:rPr>
          <w:rFonts w:asciiTheme="majorHAnsi" w:hAnsiTheme="majorHAnsi"/>
          <w:spacing w:val="-1"/>
          <w:sz w:val="22"/>
          <w:szCs w:val="22"/>
        </w:rPr>
        <w:t>Club</w:t>
      </w:r>
    </w:p>
    <w:sectPr w:rsidR="00656454" w:rsidRPr="00D04AD0">
      <w:pgSz w:w="12240" w:h="15840"/>
      <w:pgMar w:top="1340" w:right="1720" w:bottom="280" w:left="1700" w:header="11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9B5CB" w14:textId="77777777" w:rsidR="00965FCA" w:rsidRDefault="00965FCA">
      <w:r>
        <w:separator/>
      </w:r>
    </w:p>
  </w:endnote>
  <w:endnote w:type="continuationSeparator" w:id="0">
    <w:p w14:paraId="1ECA6886" w14:textId="77777777" w:rsidR="00965FCA" w:rsidRDefault="00965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4CE55" w14:textId="77777777" w:rsidR="00965FCA" w:rsidRDefault="00965FCA">
      <w:r>
        <w:separator/>
      </w:r>
    </w:p>
  </w:footnote>
  <w:footnote w:type="continuationSeparator" w:id="0">
    <w:p w14:paraId="08834B66" w14:textId="77777777" w:rsidR="00965FCA" w:rsidRDefault="00965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00806" w14:textId="3AAF3046" w:rsidR="00656454" w:rsidRDefault="00656454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C7D0A"/>
    <w:multiLevelType w:val="multilevel"/>
    <w:tmpl w:val="72861A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454"/>
    <w:rsid w:val="00656454"/>
    <w:rsid w:val="00965FCA"/>
    <w:rsid w:val="00D0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84FDEE"/>
  <w15:docId w15:val="{7AAFB733-56EF-4C9A-9176-4E142D22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1556</Words>
  <Characters>8871</Characters>
  <Application>Microsoft Office Word</Application>
  <DocSecurity>0</DocSecurity>
  <Lines>73</Lines>
  <Paragraphs>20</Paragraphs>
  <ScaleCrop>false</ScaleCrop>
  <Company/>
  <LinksUpToDate>false</LinksUpToDate>
  <CharactersWithSpaces>10407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2021-04-21T10:31:00Z</dcterms:created>
  <dcterms:modified xsi:type="dcterms:W3CDTF">2021-04-21T10:32:00Z</dcterms:modified>
</cp:coreProperties>
</file>